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72C31" w14:textId="357A68AE" w:rsidR="00E05E5A" w:rsidRPr="00A10FC7" w:rsidRDefault="00A10FC7" w:rsidP="00A10FC7">
      <w:pPr>
        <w:spacing w:before="60"/>
        <w:ind w:left="3668" w:right="4254"/>
        <w:jc w:val="center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i/>
          <w:sz w:val="22"/>
          <w:szCs w:val="22"/>
        </w:rPr>
        <w:t>Cu</w:t>
      </w:r>
      <w:r w:rsidRPr="00A10FC7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A10FC7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A10FC7">
        <w:rPr>
          <w:rFonts w:asciiTheme="minorHAnsi" w:hAnsiTheme="minorHAnsi" w:cstheme="minorHAnsi"/>
          <w:b/>
          <w:i/>
          <w:spacing w:val="-3"/>
          <w:sz w:val="22"/>
          <w:szCs w:val="22"/>
        </w:rPr>
        <w:t>u</w:t>
      </w:r>
      <w:r w:rsidRPr="00A10FC7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10FC7">
        <w:rPr>
          <w:rFonts w:asciiTheme="minorHAnsi" w:hAnsiTheme="minorHAnsi" w:cstheme="minorHAnsi"/>
          <w:b/>
          <w:i/>
          <w:spacing w:val="-5"/>
          <w:sz w:val="22"/>
          <w:szCs w:val="22"/>
        </w:rPr>
        <w:t>u</w:t>
      </w:r>
      <w:r w:rsidRPr="00A10FC7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A10FC7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i/>
          <w:spacing w:val="-5"/>
          <w:sz w:val="22"/>
          <w:szCs w:val="22"/>
        </w:rPr>
        <w:t>V</w:t>
      </w:r>
      <w:r w:rsidRPr="00A10FC7">
        <w:rPr>
          <w:rFonts w:asciiTheme="minorHAnsi" w:hAnsiTheme="minorHAnsi" w:cstheme="minorHAnsi"/>
          <w:b/>
          <w:i/>
          <w:spacing w:val="1"/>
          <w:sz w:val="22"/>
          <w:szCs w:val="22"/>
        </w:rPr>
        <w:t>itae</w:t>
      </w:r>
    </w:p>
    <w:p w14:paraId="4D174372" w14:textId="77777777" w:rsidR="00E05E5A" w:rsidRPr="00A10FC7" w:rsidRDefault="00A10FC7">
      <w:pPr>
        <w:ind w:left="3256" w:right="3844"/>
        <w:jc w:val="center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as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Ra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III,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MD</w:t>
      </w:r>
    </w:p>
    <w:p w14:paraId="108338C5" w14:textId="77777777" w:rsidR="00E05E5A" w:rsidRPr="00A10FC7" w:rsidRDefault="00E05E5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5259491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C13E97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8AFE5F" w14:textId="77777777" w:rsidR="00E05E5A" w:rsidRPr="00A10FC7" w:rsidRDefault="00A10FC7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position w:val="-1"/>
          <w:sz w:val="22"/>
          <w:szCs w:val="22"/>
        </w:rPr>
        <w:t xml:space="preserve">1.         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Edu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ion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&amp;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Wo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rk</w:t>
      </w:r>
      <w:r w:rsidRPr="00A10FC7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x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per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444D6258" w14:textId="77777777" w:rsidR="00E05E5A" w:rsidRPr="00A10FC7" w:rsidRDefault="00E05E5A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6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6"/>
        <w:gridCol w:w="4925"/>
      </w:tblGrid>
      <w:tr w:rsidR="00E05E5A" w:rsidRPr="00A10FC7" w14:paraId="4DF4FA87" w14:textId="77777777">
        <w:trPr>
          <w:trHeight w:hRule="exact" w:val="1135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14:paraId="67C2B005" w14:textId="77777777" w:rsidR="00E05E5A" w:rsidRPr="00A10FC7" w:rsidRDefault="00E05E5A">
            <w:pPr>
              <w:spacing w:before="14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E798CB" w14:textId="77777777" w:rsidR="00E05E5A" w:rsidRPr="00A10FC7" w:rsidRDefault="00A10FC7">
            <w:pPr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sso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tion On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olo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79DD6993" w14:textId="77777777" w:rsidR="00E05E5A" w:rsidRPr="00A10FC7" w:rsidRDefault="00A10FC7">
            <w:pPr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07/2014 – 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nt)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3E2837B2" w14:textId="77777777" w:rsidR="00E05E5A" w:rsidRPr="00A10FC7" w:rsidRDefault="00E05E5A">
            <w:pPr>
              <w:spacing w:before="14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ED74EB" w14:textId="77777777" w:rsidR="00E05E5A" w:rsidRPr="00A10FC7" w:rsidRDefault="00A10FC7">
            <w:pPr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 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5BAB1943" w14:textId="77777777" w:rsidR="00E05E5A" w:rsidRPr="00A10FC7" w:rsidRDefault="00A10FC7">
            <w:pPr>
              <w:ind w:left="934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nt of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tion On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olo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E05E5A" w:rsidRPr="00A10FC7" w14:paraId="1E131180" w14:textId="77777777">
        <w:trPr>
          <w:trHeight w:hRule="exact" w:val="1104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14:paraId="4A3BE90E" w14:textId="77777777" w:rsidR="00E05E5A" w:rsidRPr="00A10FC7" w:rsidRDefault="00E05E5A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689A05" w14:textId="77777777" w:rsidR="00E05E5A" w:rsidRPr="00A10FC7" w:rsidRDefault="00A10FC7">
            <w:pPr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tion On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olo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10FC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02E9AD27" w14:textId="77777777" w:rsidR="00E05E5A" w:rsidRPr="00A10FC7" w:rsidRDefault="00A10FC7">
            <w:pPr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01/2011 – 6/2014)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59A4640B" w14:textId="77777777" w:rsidR="00E05E5A" w:rsidRPr="00A10FC7" w:rsidRDefault="00E05E5A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9EE0A7" w14:textId="77777777" w:rsidR="00E05E5A" w:rsidRPr="00A10FC7" w:rsidRDefault="00A10FC7">
            <w:pPr>
              <w:ind w:left="142" w:right="115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 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741D2B4D" w14:textId="77777777" w:rsidR="00E05E5A" w:rsidRPr="00A10FC7" w:rsidRDefault="00A10FC7">
            <w:pPr>
              <w:ind w:left="896" w:right="207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10FC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ram</w:t>
            </w:r>
          </w:p>
        </w:tc>
      </w:tr>
      <w:tr w:rsidR="00E05E5A" w:rsidRPr="00A10FC7" w14:paraId="5A72BD8D" w14:textId="77777777">
        <w:trPr>
          <w:trHeight w:hRule="exact" w:val="1113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14:paraId="5C931DF6" w14:textId="77777777" w:rsidR="00E05E5A" w:rsidRPr="00A10FC7" w:rsidRDefault="00E05E5A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F144A1" w14:textId="77777777" w:rsidR="00E05E5A" w:rsidRPr="00A10FC7" w:rsidRDefault="00A10FC7">
            <w:pPr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tion On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olo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10FC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4CE29B4C" w14:textId="77777777" w:rsidR="00E05E5A" w:rsidRPr="00A10FC7" w:rsidRDefault="00A10FC7">
            <w:pPr>
              <w:ind w:left="31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07/2010 – 12/2010)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2C6C7F0A" w14:textId="77777777" w:rsidR="00E05E5A" w:rsidRPr="00A10FC7" w:rsidRDefault="00E05E5A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26099" w14:textId="77777777" w:rsidR="00E05E5A" w:rsidRPr="00A10FC7" w:rsidRDefault="00A10FC7">
            <w:pPr>
              <w:ind w:left="182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th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lina</w:t>
            </w:r>
          </w:p>
          <w:p w14:paraId="4850AFBD" w14:textId="77777777" w:rsidR="00E05E5A" w:rsidRPr="00A10FC7" w:rsidRDefault="00A10FC7">
            <w:pPr>
              <w:ind w:left="934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10FC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ram</w:t>
            </w:r>
          </w:p>
        </w:tc>
      </w:tr>
    </w:tbl>
    <w:p w14:paraId="7EDEA688" w14:textId="77777777" w:rsidR="00E05E5A" w:rsidRPr="00A10FC7" w:rsidRDefault="00E05E5A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E05E5A" w:rsidRPr="00A10FC7">
          <w:pgSz w:w="12240" w:h="15840"/>
          <w:pgMar w:top="1380" w:right="480" w:bottom="280" w:left="1700" w:header="720" w:footer="720" w:gutter="0"/>
          <w:cols w:space="720"/>
        </w:sectPr>
      </w:pPr>
    </w:p>
    <w:p w14:paraId="3EA7A738" w14:textId="77777777" w:rsidR="00E05E5A" w:rsidRPr="00A10FC7" w:rsidRDefault="00A10FC7">
      <w:pPr>
        <w:spacing w:before="29"/>
        <w:ind w:left="928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nship</w:t>
      </w:r>
    </w:p>
    <w:p w14:paraId="40C6D3E7" w14:textId="77777777" w:rsidR="00E05E5A" w:rsidRPr="00A10FC7" w:rsidRDefault="00A10FC7">
      <w:pPr>
        <w:ind w:left="1048" w:right="-56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06/2009 – 06/2010)</w:t>
      </w:r>
    </w:p>
    <w:p w14:paraId="26BC267A" w14:textId="77777777" w:rsidR="00E05E5A" w:rsidRPr="00A10FC7" w:rsidRDefault="00A10FC7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br w:type="column"/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10FC7">
        <w:rPr>
          <w:rFonts w:asciiTheme="minorHAnsi" w:hAnsiTheme="minorHAnsi" w:cstheme="minorHAnsi"/>
          <w:sz w:val="22"/>
          <w:szCs w:val="22"/>
        </w:rPr>
        <w:t>ipps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Hospit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-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 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</w:p>
    <w:p w14:paraId="1B1CDCD5" w14:textId="77777777" w:rsidR="00E05E5A" w:rsidRPr="00A10FC7" w:rsidRDefault="00A10FC7">
      <w:pPr>
        <w:ind w:left="751"/>
        <w:rPr>
          <w:rFonts w:asciiTheme="minorHAnsi" w:hAnsiTheme="minorHAnsi" w:cstheme="minorHAnsi"/>
          <w:sz w:val="22"/>
          <w:szCs w:val="22"/>
        </w:rPr>
        <w:sectPr w:rsidR="00E05E5A" w:rsidRPr="00A10FC7">
          <w:type w:val="continuous"/>
          <w:pgSz w:w="12240" w:h="15840"/>
          <w:pgMar w:top="1380" w:right="480" w:bottom="280" w:left="1700" w:header="720" w:footer="720" w:gutter="0"/>
          <w:cols w:num="2" w:space="720" w:equalWidth="0">
            <w:col w:w="3022" w:space="2178"/>
            <w:col w:w="4860"/>
          </w:cols>
        </w:sectPr>
      </w:pP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nsition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 xml:space="preserve">nship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</w:p>
    <w:p w14:paraId="3D5087EF" w14:textId="77777777" w:rsidR="00E05E5A" w:rsidRPr="00A10FC7" w:rsidRDefault="00E05E5A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6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9"/>
        <w:gridCol w:w="5397"/>
      </w:tblGrid>
      <w:tr w:rsidR="00E05E5A" w:rsidRPr="00A10FC7" w14:paraId="4D81CE5F" w14:textId="77777777">
        <w:trPr>
          <w:trHeight w:hRule="exact" w:val="1135"/>
        </w:trPr>
        <w:tc>
          <w:tcPr>
            <w:tcW w:w="3819" w:type="dxa"/>
            <w:tcBorders>
              <w:top w:val="nil"/>
              <w:left w:val="nil"/>
              <w:bottom w:val="nil"/>
              <w:right w:val="nil"/>
            </w:tcBorders>
          </w:tcPr>
          <w:p w14:paraId="557BAA46" w14:textId="77777777" w:rsidR="00E05E5A" w:rsidRPr="00A10FC7" w:rsidRDefault="00E05E5A">
            <w:pPr>
              <w:spacing w:before="14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402017" w14:textId="77777777" w:rsidR="00E05E5A" w:rsidRPr="00A10FC7" w:rsidRDefault="00A10FC7">
            <w:pPr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l D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ree</w:t>
            </w:r>
          </w:p>
          <w:p w14:paraId="2B1BD1F9" w14:textId="77777777" w:rsidR="00E05E5A" w:rsidRPr="00A10FC7" w:rsidRDefault="00A10FC7">
            <w:pPr>
              <w:ind w:left="37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08/2005 – 05/2009)</w:t>
            </w: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6552F919" w14:textId="77777777" w:rsidR="00E05E5A" w:rsidRPr="00A10FC7" w:rsidRDefault="00E05E5A">
            <w:pPr>
              <w:spacing w:before="14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2B2466" w14:textId="77777777" w:rsidR="00E05E5A" w:rsidRPr="00A10FC7" w:rsidRDefault="00A10FC7">
            <w:pPr>
              <w:ind w:left="709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inia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hool of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ine</w:t>
            </w:r>
          </w:p>
          <w:p w14:paraId="0120419D" w14:textId="77777777" w:rsidR="00E05E5A" w:rsidRPr="00A10FC7" w:rsidRDefault="00A10FC7">
            <w:pPr>
              <w:ind w:left="1461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M.D.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</w:tr>
      <w:tr w:rsidR="00E05E5A" w:rsidRPr="00A10FC7" w14:paraId="5FCAB000" w14:textId="77777777">
        <w:trPr>
          <w:trHeight w:hRule="exact" w:val="1104"/>
        </w:trPr>
        <w:tc>
          <w:tcPr>
            <w:tcW w:w="3819" w:type="dxa"/>
            <w:tcBorders>
              <w:top w:val="nil"/>
              <w:left w:val="nil"/>
              <w:bottom w:val="nil"/>
              <w:right w:val="nil"/>
            </w:tcBorders>
          </w:tcPr>
          <w:p w14:paraId="07D6DE0B" w14:textId="77777777" w:rsidR="00E05E5A" w:rsidRPr="00A10FC7" w:rsidRDefault="00E05E5A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110E88" w14:textId="77777777" w:rsidR="00E05E5A" w:rsidRPr="00A10FC7" w:rsidRDefault="00A10FC7">
            <w:pPr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Time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h Ass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  <w:p w14:paraId="7E675CA2" w14:textId="77777777" w:rsidR="00E05E5A" w:rsidRPr="00A10FC7" w:rsidRDefault="00A10FC7">
            <w:pPr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01/2005 – 08/2005)</w:t>
            </w: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5E599BE6" w14:textId="77777777" w:rsidR="00E05E5A" w:rsidRPr="00A10FC7" w:rsidRDefault="00E05E5A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BEB9DF" w14:textId="77777777" w:rsidR="00E05E5A" w:rsidRPr="00A10FC7" w:rsidRDefault="00A10FC7">
            <w:pPr>
              <w:ind w:left="709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onsin -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dison</w:t>
            </w:r>
          </w:p>
          <w:p w14:paraId="65ED6864" w14:textId="77777777" w:rsidR="00E05E5A" w:rsidRPr="00A10FC7" w:rsidRDefault="00A10FC7">
            <w:pPr>
              <w:ind w:left="1461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Division of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Otol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ol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E05E5A" w:rsidRPr="00A10FC7" w14:paraId="5A6DBA2A" w14:textId="77777777">
        <w:trPr>
          <w:trHeight w:hRule="exact" w:val="1113"/>
        </w:trPr>
        <w:tc>
          <w:tcPr>
            <w:tcW w:w="3819" w:type="dxa"/>
            <w:tcBorders>
              <w:top w:val="nil"/>
              <w:left w:val="nil"/>
              <w:bottom w:val="nil"/>
              <w:right w:val="nil"/>
            </w:tcBorders>
          </w:tcPr>
          <w:p w14:paraId="7DCECA83" w14:textId="77777777" w:rsidR="00E05E5A" w:rsidRPr="00A10FC7" w:rsidRDefault="00E05E5A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3BED9E" w14:textId="77777777" w:rsidR="00E05E5A" w:rsidRPr="00A10FC7" w:rsidRDefault="00A10FC7">
            <w:pPr>
              <w:ind w:left="25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</w:p>
          <w:p w14:paraId="73177AC5" w14:textId="77777777" w:rsidR="00E05E5A" w:rsidRPr="00A10FC7" w:rsidRDefault="00A10FC7">
            <w:pPr>
              <w:ind w:left="376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08/2001 -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12/2004)</w:t>
            </w: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14:paraId="66CDD67E" w14:textId="77777777" w:rsidR="00E05E5A" w:rsidRPr="00A10FC7" w:rsidRDefault="00E05E5A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AA9FFB" w14:textId="77777777" w:rsidR="00E05E5A" w:rsidRPr="00A10FC7" w:rsidRDefault="00A10FC7">
            <w:pPr>
              <w:ind w:left="669" w:right="12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onsin -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dison</w:t>
            </w:r>
          </w:p>
          <w:p w14:paraId="09C80B7F" w14:textId="77777777" w:rsidR="00E05E5A" w:rsidRPr="00A10FC7" w:rsidRDefault="00A10FC7">
            <w:pPr>
              <w:ind w:left="1423" w:right="201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.A. in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holo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</w:tbl>
    <w:p w14:paraId="3E8BC27A" w14:textId="77777777" w:rsidR="00E05E5A" w:rsidRPr="00A10FC7" w:rsidRDefault="00E05E5A">
      <w:pPr>
        <w:rPr>
          <w:rFonts w:asciiTheme="minorHAnsi" w:hAnsiTheme="minorHAnsi" w:cstheme="minorHAnsi"/>
          <w:sz w:val="22"/>
          <w:szCs w:val="22"/>
        </w:rPr>
        <w:sectPr w:rsidR="00E05E5A" w:rsidRPr="00A10FC7">
          <w:type w:val="continuous"/>
          <w:pgSz w:w="12240" w:h="15840"/>
          <w:pgMar w:top="1380" w:right="480" w:bottom="280" w:left="1700" w:header="720" w:footer="720" w:gutter="0"/>
          <w:cols w:space="720"/>
        </w:sectPr>
      </w:pPr>
    </w:p>
    <w:p w14:paraId="12B09C16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60C2B3" w14:textId="77777777" w:rsidR="00E05E5A" w:rsidRPr="00A10FC7" w:rsidRDefault="00E05E5A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471A042D" w14:textId="77777777" w:rsidR="00E05E5A" w:rsidRPr="00A10FC7" w:rsidRDefault="00A10FC7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 xml:space="preserve">2.         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Sk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ill</w:t>
      </w:r>
      <w:r w:rsidRPr="00A10FC7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A10FC7">
        <w:rPr>
          <w:rFonts w:asciiTheme="minorHAnsi" w:hAnsiTheme="minorHAnsi" w:cstheme="minorHAnsi"/>
          <w:b/>
          <w:sz w:val="22"/>
          <w:szCs w:val="22"/>
        </w:rPr>
        <w:t>:</w:t>
      </w:r>
    </w:p>
    <w:p w14:paraId="4C1F0033" w14:textId="77777777" w:rsidR="00E05E5A" w:rsidRPr="00A10FC7" w:rsidRDefault="00E05E5A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C5773CD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lipse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t pl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nning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so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tw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2202600F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02BD818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m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pidA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hnolo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3D0DF6D9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C3AC69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ac-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NS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dio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, 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ludi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ss, op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sk immobili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A10FC7">
        <w:rPr>
          <w:rFonts w:asciiTheme="minorHAnsi" w:hAnsiTheme="minorHAnsi" w:cstheme="minorHAnsi"/>
          <w:sz w:val="22"/>
          <w:szCs w:val="22"/>
        </w:rPr>
        <w:t>tion with Ali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</w:p>
    <w:p w14:paraId="7CBA2037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10FC7">
        <w:rPr>
          <w:rFonts w:asciiTheme="minorHAnsi" w:hAnsiTheme="minorHAnsi" w:cstheme="minorHAnsi"/>
          <w:sz w:val="22"/>
          <w:szCs w:val="22"/>
        </w:rPr>
        <w:t>hnolo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0B72E9A6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27A4EF5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A10FC7">
        <w:rPr>
          <w:rFonts w:asciiTheme="minorHAnsi" w:hAnsiTheme="minorHAnsi" w:cstheme="minorHAnsi"/>
          <w:sz w:val="22"/>
          <w:szCs w:val="22"/>
        </w:rPr>
        <w:t>iso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dios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multiple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 xml:space="preserve">in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s.</w:t>
      </w:r>
    </w:p>
    <w:p w14:paraId="3933FC0C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59398B" w14:textId="77777777" w:rsidR="00E05E5A" w:rsidRPr="00A10FC7" w:rsidRDefault="00A10FC7">
      <w:pPr>
        <w:ind w:left="820" w:right="75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lu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, liv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 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tic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, 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luding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T simul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spi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to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6C015386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9EE2735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diosu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/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 of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s.</w:t>
      </w:r>
    </w:p>
    <w:p w14:paraId="1062C28C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7CE215E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10FC7">
        <w:rPr>
          <w:rFonts w:asciiTheme="minorHAnsi" w:hAnsiTheme="minorHAnsi" w:cstheme="minorHAnsi"/>
          <w:sz w:val="22"/>
          <w:szCs w:val="22"/>
        </w:rPr>
        <w:t>p inspi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tion b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th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hold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H)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nt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sid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 b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 xml:space="preserve">st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79E2E8F0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10F3E92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dis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sit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 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luding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&amp;</w:t>
      </w:r>
      <w:r w:rsidRPr="00A10FC7">
        <w:rPr>
          <w:rFonts w:asciiTheme="minorHAnsi" w:hAnsiTheme="minorHAnsi" w:cstheme="minorHAnsi"/>
          <w:sz w:val="22"/>
          <w:szCs w:val="22"/>
        </w:rPr>
        <w:t>N, lu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, GU, G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N, 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mpho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10E0126D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2F9997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 using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idu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ls.</w:t>
      </w:r>
    </w:p>
    <w:p w14:paraId="60242652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DF0A5A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Tot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bo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389D147C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27A133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Xo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onic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74601EA8" w14:textId="77777777" w:rsidR="00E05E5A" w:rsidRPr="00A10FC7" w:rsidRDefault="00E05E5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684FA0F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79E1FF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FD798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busin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ss 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ini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in our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2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10FC7">
        <w:rPr>
          <w:rFonts w:asciiTheme="minorHAnsi" w:hAnsiTheme="minorHAnsi" w:cstheme="minorHAnsi"/>
          <w:sz w:val="22"/>
          <w:szCs w:val="22"/>
        </w:rPr>
        <w:t>ou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titl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z w:val="22"/>
          <w:szCs w:val="22"/>
        </w:rPr>
        <w:t>The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usin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ss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525EA188" w14:textId="77777777" w:rsidR="00E05E5A" w:rsidRPr="00A10FC7" w:rsidRDefault="00E05E5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367CAE8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DFDA5C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C8B81E" w14:textId="77777777" w:rsidR="00E05E5A" w:rsidRPr="00A10FC7" w:rsidRDefault="00A10FC7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position w:val="-1"/>
          <w:sz w:val="22"/>
          <w:szCs w:val="22"/>
        </w:rPr>
        <w:t xml:space="preserve">3.         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w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d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 a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d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Ho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10FC7">
        <w:rPr>
          <w:rFonts w:asciiTheme="minorHAnsi" w:hAnsiTheme="minorHAnsi" w:cstheme="minorHAnsi"/>
          <w:b/>
          <w:spacing w:val="-2"/>
          <w:position w:val="-1"/>
          <w:sz w:val="22"/>
          <w:szCs w:val="22"/>
          <w:u w:color="000000"/>
        </w:rPr>
        <w:t>s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444C0F52" w14:textId="77777777" w:rsidR="00E05E5A" w:rsidRPr="00A10FC7" w:rsidRDefault="00E05E5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4F48E03" w14:textId="77777777" w:rsidR="00E05E5A" w:rsidRPr="00A10FC7" w:rsidRDefault="00A10FC7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7/2012</w:t>
      </w:r>
      <w:r w:rsidRPr="00A10FC7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sid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 – U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A10FC7">
        <w:rPr>
          <w:rFonts w:asciiTheme="minorHAnsi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</w:p>
    <w:p w14:paraId="24F8DF09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911CDB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7/2008  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Alpha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Om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Alp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nor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y.</w:t>
      </w:r>
    </w:p>
    <w:p w14:paraId="2C0CED6E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FD4FC9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5/2007  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tholo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Hon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3EEA75B0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3B1A619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5/2007</w:t>
      </w:r>
      <w:r w:rsidRPr="00A10FC7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umul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tive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hono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s in 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re-c</w:t>
      </w:r>
      <w:r w:rsidRPr="00A10FC7">
        <w:rPr>
          <w:rFonts w:asciiTheme="minorHAnsi" w:hAnsiTheme="minorHAnsi" w:cstheme="minorHAnsi"/>
          <w:sz w:val="22"/>
          <w:szCs w:val="22"/>
        </w:rPr>
        <w:t>lini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1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2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113DD9A9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CD3F44D" w14:textId="77777777" w:rsidR="00E05E5A" w:rsidRPr="00A10FC7" w:rsidRDefault="00A10FC7">
      <w:pPr>
        <w:ind w:left="2980" w:right="1170" w:hanging="21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9/2006  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UVA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hool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umm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SSRP</w:t>
      </w:r>
      <w:r w:rsidRPr="00A10FC7">
        <w:rPr>
          <w:rFonts w:asciiTheme="minorHAnsi" w:hAnsiTheme="minorHAnsi" w:cstheme="minorHAnsi"/>
          <w:sz w:val="22"/>
          <w:szCs w:val="22"/>
        </w:rPr>
        <w:t>)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– Hono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ble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ntion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 in 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oj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10FC7">
        <w:rPr>
          <w:rFonts w:asciiTheme="minorHAnsi" w:hAnsiTheme="minorHAnsi" w:cstheme="minorHAnsi"/>
          <w:sz w:val="22"/>
          <w:szCs w:val="22"/>
        </w:rPr>
        <w:t>t.</w:t>
      </w:r>
    </w:p>
    <w:p w14:paraId="3A4FE186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8BAA52" w14:textId="77777777" w:rsidR="00E05E5A" w:rsidRPr="00A10FC7" w:rsidRDefault="00A10FC7">
      <w:pPr>
        <w:ind w:left="8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6/2006</w:t>
      </w:r>
      <w:r w:rsidRPr="00A10FC7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Am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tud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earch</w:t>
      </w:r>
    </w:p>
    <w:p w14:paraId="7A11E10E" w14:textId="77777777" w:rsidR="00E05E5A" w:rsidRPr="00A10FC7" w:rsidRDefault="00A10FC7">
      <w:pPr>
        <w:ind w:left="2980"/>
        <w:rPr>
          <w:rFonts w:asciiTheme="minorHAnsi" w:hAnsiTheme="minorHAnsi" w:cstheme="minorHAnsi"/>
          <w:sz w:val="22"/>
          <w:szCs w:val="22"/>
        </w:rPr>
        <w:sectPr w:rsidR="00E05E5A" w:rsidRPr="00A10FC7">
          <w:pgSz w:w="12240" w:h="15840"/>
          <w:pgMar w:top="1480" w:right="380" w:bottom="280" w:left="1700" w:header="720" w:footer="720" w:gutter="0"/>
          <w:cols w:space="720"/>
        </w:sectPr>
      </w:pP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hol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ship – Aw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$3,000 ov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3 months.</w:t>
      </w:r>
    </w:p>
    <w:p w14:paraId="1AF3CB0D" w14:textId="77777777" w:rsidR="00E05E5A" w:rsidRPr="00A10FC7" w:rsidRDefault="00A10FC7">
      <w:pPr>
        <w:spacing w:before="72"/>
        <w:ind w:left="88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lastRenderedPageBreak/>
        <w:t xml:space="preserve">12/2004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Ho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s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m – G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n with hono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s in</w:t>
      </w:r>
    </w:p>
    <w:p w14:paraId="15C17A08" w14:textId="77777777" w:rsidR="00E05E5A" w:rsidRPr="00A10FC7" w:rsidRDefault="00A10FC7">
      <w:pPr>
        <w:ind w:left="304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ib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l 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ts.</w:t>
      </w:r>
    </w:p>
    <w:p w14:paraId="3A73433F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2E7A685" w14:textId="77777777" w:rsidR="00E05E5A" w:rsidRPr="00A10FC7" w:rsidRDefault="00A10FC7">
      <w:pPr>
        <w:ind w:left="88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12/2002</w:t>
      </w:r>
      <w:r w:rsidRPr="00A10FC7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 xml:space="preserve">si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hi – 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honor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so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ud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nts.</w:t>
      </w:r>
    </w:p>
    <w:p w14:paraId="3BEC25F7" w14:textId="77777777" w:rsidR="00E05E5A" w:rsidRPr="00A10FC7" w:rsidRDefault="00A10FC7">
      <w:pPr>
        <w:ind w:left="3040" w:right="2442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tiviti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 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lud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und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isin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, p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dvisin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mposium/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olloquium pl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nnin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</w:p>
    <w:p w14:paraId="6D795310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7480F3" w14:textId="77777777" w:rsidR="00E05E5A" w:rsidRPr="00A10FC7" w:rsidRDefault="00A10FC7">
      <w:pPr>
        <w:ind w:left="3040" w:right="1282" w:hanging="21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08/2001                     </w:t>
      </w:r>
      <w:r w:rsidRPr="00A10FC7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mic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ll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A10FC7">
        <w:rPr>
          <w:rFonts w:asciiTheme="minorHAnsi" w:hAnsiTheme="minorHAnsi" w:cstheme="minorHAnsi"/>
          <w:sz w:val="22"/>
          <w:szCs w:val="22"/>
        </w:rPr>
        <w:t>hol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 xml:space="preserve">ship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AE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)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– Und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te 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hol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 xml:space="preserve">ship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d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$1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10FC7">
        <w:rPr>
          <w:rFonts w:asciiTheme="minorHAnsi" w:hAnsiTheme="minorHAnsi" w:cstheme="minorHAnsi"/>
          <w:sz w:val="22"/>
          <w:szCs w:val="22"/>
        </w:rPr>
        <w:t>,000.</w:t>
      </w:r>
    </w:p>
    <w:p w14:paraId="2A83D919" w14:textId="77777777" w:rsidR="00E05E5A" w:rsidRPr="00A10FC7" w:rsidRDefault="00E05E5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F2C605D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797FD1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2938F6" w14:textId="77777777" w:rsidR="00E05E5A" w:rsidRPr="00A10FC7" w:rsidRDefault="00A10FC7">
      <w:pPr>
        <w:spacing w:line="26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position w:val="-1"/>
          <w:sz w:val="22"/>
          <w:szCs w:val="22"/>
        </w:rPr>
        <w:t xml:space="preserve">4.      </w:t>
      </w:r>
      <w:r w:rsidRPr="00A10FC7">
        <w:rPr>
          <w:rFonts w:asciiTheme="minorHAnsi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x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tr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rr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lar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A10FC7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ct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ivi</w:t>
      </w:r>
      <w:r w:rsidRPr="00A10FC7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t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7C7B0C81" w14:textId="77777777" w:rsidR="00E05E5A" w:rsidRPr="00A10FC7" w:rsidRDefault="00E05E5A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"/>
        <w:gridCol w:w="2156"/>
        <w:gridCol w:w="6605"/>
      </w:tblGrid>
      <w:tr w:rsidR="00E05E5A" w:rsidRPr="00A10FC7" w14:paraId="1DB12CEC" w14:textId="77777777">
        <w:trPr>
          <w:trHeight w:hRule="exact" w:val="772"/>
        </w:trPr>
        <w:tc>
          <w:tcPr>
            <w:tcW w:w="490" w:type="dxa"/>
            <w:vMerge w:val="restart"/>
            <w:tcBorders>
              <w:top w:val="nil"/>
              <w:left w:val="nil"/>
              <w:right w:val="nil"/>
            </w:tcBorders>
          </w:tcPr>
          <w:p w14:paraId="179BBA96" w14:textId="77777777" w:rsidR="00E05E5A" w:rsidRPr="00A10FC7" w:rsidRDefault="00E05E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4C51BA93" w14:textId="77777777" w:rsidR="00E05E5A" w:rsidRPr="00A10FC7" w:rsidRDefault="00A10FC7">
            <w:pPr>
              <w:spacing w:before="69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7/2011 –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6605" w:type="dxa"/>
            <w:tcBorders>
              <w:top w:val="nil"/>
              <w:left w:val="nil"/>
              <w:bottom w:val="nil"/>
              <w:right w:val="nil"/>
            </w:tcBorders>
          </w:tcPr>
          <w:p w14:paraId="766F6813" w14:textId="77777777" w:rsidR="00E05E5A" w:rsidRPr="00A10FC7" w:rsidRDefault="00A10FC7">
            <w:pPr>
              <w:spacing w:before="69"/>
              <w:ind w:left="274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Edu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tion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ommitt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CS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pt. of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tion</w:t>
            </w:r>
          </w:p>
          <w:p w14:paraId="2AF89677" w14:textId="77777777" w:rsidR="00E05E5A" w:rsidRPr="00A10FC7" w:rsidRDefault="00A10FC7">
            <w:pPr>
              <w:ind w:left="274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olo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  <w:tr w:rsidR="00E05E5A" w:rsidRPr="00A10FC7" w14:paraId="52EF8EB2" w14:textId="77777777">
        <w:trPr>
          <w:trHeight w:hRule="exact" w:val="552"/>
        </w:trPr>
        <w:tc>
          <w:tcPr>
            <w:tcW w:w="490" w:type="dxa"/>
            <w:vMerge/>
            <w:tcBorders>
              <w:left w:val="nil"/>
              <w:right w:val="nil"/>
            </w:tcBorders>
          </w:tcPr>
          <w:p w14:paraId="31151D79" w14:textId="77777777" w:rsidR="00E05E5A" w:rsidRPr="00A10FC7" w:rsidRDefault="00E05E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1218663A" w14:textId="77777777" w:rsidR="00E05E5A" w:rsidRPr="00A10FC7" w:rsidRDefault="00E05E5A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168C8C" w14:textId="77777777" w:rsidR="00E05E5A" w:rsidRPr="00A10FC7" w:rsidRDefault="00A10FC7">
            <w:pPr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7/2011 –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6605" w:type="dxa"/>
            <w:tcBorders>
              <w:top w:val="nil"/>
              <w:left w:val="nil"/>
              <w:bottom w:val="nil"/>
              <w:right w:val="nil"/>
            </w:tcBorders>
          </w:tcPr>
          <w:p w14:paraId="751AA9A7" w14:textId="77777777" w:rsidR="00E05E5A" w:rsidRPr="00A10FC7" w:rsidRDefault="00E05E5A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EB60DC" w14:textId="77777777" w:rsidR="00E05E5A" w:rsidRPr="00A10FC7" w:rsidRDefault="00A10FC7">
            <w:pPr>
              <w:ind w:left="274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 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</w:p>
        </w:tc>
      </w:tr>
      <w:tr w:rsidR="00E05E5A" w:rsidRPr="00A10FC7" w14:paraId="42098C01" w14:textId="77777777">
        <w:trPr>
          <w:trHeight w:hRule="exact" w:val="552"/>
        </w:trPr>
        <w:tc>
          <w:tcPr>
            <w:tcW w:w="490" w:type="dxa"/>
            <w:vMerge/>
            <w:tcBorders>
              <w:left w:val="nil"/>
              <w:right w:val="nil"/>
            </w:tcBorders>
          </w:tcPr>
          <w:p w14:paraId="4B421409" w14:textId="77777777" w:rsidR="00E05E5A" w:rsidRPr="00A10FC7" w:rsidRDefault="00E05E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41078126" w14:textId="77777777" w:rsidR="00E05E5A" w:rsidRPr="00A10FC7" w:rsidRDefault="00E05E5A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F26D83" w14:textId="77777777" w:rsidR="00E05E5A" w:rsidRPr="00A10FC7" w:rsidRDefault="00A10FC7">
            <w:pPr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7/2010 –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6605" w:type="dxa"/>
            <w:tcBorders>
              <w:top w:val="nil"/>
              <w:left w:val="nil"/>
              <w:bottom w:val="nil"/>
              <w:right w:val="nil"/>
            </w:tcBorders>
          </w:tcPr>
          <w:p w14:paraId="0A602B36" w14:textId="77777777" w:rsidR="00E05E5A" w:rsidRPr="00A10FC7" w:rsidRDefault="00E05E5A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666A52" w14:textId="77777777" w:rsidR="00E05E5A" w:rsidRPr="00A10FC7" w:rsidRDefault="00A10FC7">
            <w:pPr>
              <w:ind w:left="274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 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</w:p>
        </w:tc>
      </w:tr>
      <w:tr w:rsidR="00E05E5A" w:rsidRPr="00A10FC7" w14:paraId="1EB44C94" w14:textId="77777777">
        <w:trPr>
          <w:trHeight w:hRule="exact" w:val="828"/>
        </w:trPr>
        <w:tc>
          <w:tcPr>
            <w:tcW w:w="490" w:type="dxa"/>
            <w:vMerge/>
            <w:tcBorders>
              <w:left w:val="nil"/>
              <w:right w:val="nil"/>
            </w:tcBorders>
          </w:tcPr>
          <w:p w14:paraId="034CCF65" w14:textId="77777777" w:rsidR="00E05E5A" w:rsidRPr="00A10FC7" w:rsidRDefault="00E05E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34BCFEAE" w14:textId="77777777" w:rsidR="00E05E5A" w:rsidRPr="00A10FC7" w:rsidRDefault="00E05E5A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831A66" w14:textId="77777777" w:rsidR="00E05E5A" w:rsidRPr="00A10FC7" w:rsidRDefault="00A10FC7">
            <w:pPr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7/2008 – 5/2009</w:t>
            </w:r>
          </w:p>
        </w:tc>
        <w:tc>
          <w:tcPr>
            <w:tcW w:w="6605" w:type="dxa"/>
            <w:tcBorders>
              <w:top w:val="nil"/>
              <w:left w:val="nil"/>
              <w:bottom w:val="nil"/>
              <w:right w:val="nil"/>
            </w:tcBorders>
          </w:tcPr>
          <w:p w14:paraId="2D98ACF2" w14:textId="77777777" w:rsidR="00E05E5A" w:rsidRPr="00A10FC7" w:rsidRDefault="00E05E5A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F9D59" w14:textId="77777777" w:rsidR="00E05E5A" w:rsidRPr="00A10FC7" w:rsidRDefault="00A10FC7">
            <w:pPr>
              <w:ind w:left="274" w:right="62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ound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A10FC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nt -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VA 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l 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hool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tion On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olo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y int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st g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oup</w:t>
            </w:r>
          </w:p>
        </w:tc>
      </w:tr>
      <w:tr w:rsidR="00E05E5A" w:rsidRPr="00A10FC7" w14:paraId="63BAC58C" w14:textId="77777777">
        <w:trPr>
          <w:trHeight w:hRule="exact" w:val="692"/>
        </w:trPr>
        <w:tc>
          <w:tcPr>
            <w:tcW w:w="490" w:type="dxa"/>
            <w:vMerge/>
            <w:tcBorders>
              <w:left w:val="nil"/>
              <w:bottom w:val="nil"/>
              <w:right w:val="nil"/>
            </w:tcBorders>
          </w:tcPr>
          <w:p w14:paraId="05EA9D2A" w14:textId="77777777" w:rsidR="00E05E5A" w:rsidRPr="00A10FC7" w:rsidRDefault="00E05E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149C0E1B" w14:textId="77777777" w:rsidR="00E05E5A" w:rsidRPr="00A10FC7" w:rsidRDefault="00E05E5A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D5DDFA" w14:textId="77777777" w:rsidR="00E05E5A" w:rsidRPr="00A10FC7" w:rsidRDefault="00A10FC7">
            <w:pPr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6/2006 – 9/2006</w:t>
            </w:r>
          </w:p>
        </w:tc>
        <w:tc>
          <w:tcPr>
            <w:tcW w:w="6605" w:type="dxa"/>
            <w:tcBorders>
              <w:top w:val="nil"/>
              <w:left w:val="nil"/>
              <w:bottom w:val="nil"/>
              <w:right w:val="nil"/>
            </w:tcBorders>
          </w:tcPr>
          <w:p w14:paraId="44B19431" w14:textId="77777777" w:rsidR="00E05E5A" w:rsidRPr="00A10FC7" w:rsidRDefault="00E05E5A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8EE381" w14:textId="77777777" w:rsidR="00E05E5A" w:rsidRPr="00A10FC7" w:rsidRDefault="00A10FC7">
            <w:pPr>
              <w:ind w:left="288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earc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A10FC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ho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l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 xml:space="preserve">VA 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l 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hool summ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10FC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earc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A10FC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A10FC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A10FC7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</w:p>
        </w:tc>
      </w:tr>
      <w:tr w:rsidR="00E05E5A" w:rsidRPr="00A10FC7" w14:paraId="6BA67877" w14:textId="77777777">
        <w:trPr>
          <w:trHeight w:hRule="exact" w:val="636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0F39651A" w14:textId="77777777" w:rsidR="00E05E5A" w:rsidRPr="00A10FC7" w:rsidRDefault="00E05E5A">
            <w:pPr>
              <w:spacing w:before="5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E856BC" w14:textId="77777777" w:rsidR="00E05E5A" w:rsidRPr="00A10FC7" w:rsidRDefault="00A10FC7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17543E4B" w14:textId="77777777" w:rsidR="00E05E5A" w:rsidRPr="00A10FC7" w:rsidRDefault="00E05E5A">
            <w:pPr>
              <w:spacing w:before="5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68E7A" w14:textId="77777777" w:rsidR="00E05E5A" w:rsidRPr="00A10FC7" w:rsidRDefault="00A10FC7">
            <w:pPr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A10FC7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Ho</w:t>
            </w:r>
            <w:r w:rsidRPr="00A10FC7">
              <w:rPr>
                <w:rFonts w:asciiTheme="minorHAnsi" w:hAnsiTheme="minorHAnsi" w:cstheme="minorHAnsi"/>
                <w:b/>
                <w:spacing w:val="1"/>
                <w:sz w:val="22"/>
                <w:szCs w:val="22"/>
                <w:u w:color="000000"/>
              </w:rPr>
              <w:t>bb</w:t>
            </w:r>
            <w:r w:rsidRPr="00A10FC7">
              <w:rPr>
                <w:rFonts w:asciiTheme="minorHAnsi" w:hAnsiTheme="minorHAnsi" w:cstheme="minorHAnsi"/>
                <w:b/>
                <w:sz w:val="22"/>
                <w:szCs w:val="22"/>
                <w:u w:color="000000"/>
              </w:rPr>
              <w:t>i</w:t>
            </w:r>
            <w:r w:rsidRPr="00A10FC7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color="000000"/>
              </w:rPr>
              <w:t>e</w:t>
            </w:r>
            <w:r w:rsidRPr="00A10FC7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color="000000"/>
              </w:rPr>
              <w:t>s</w:t>
            </w:r>
            <w:r w:rsidRPr="00A10FC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05" w:type="dxa"/>
            <w:tcBorders>
              <w:top w:val="nil"/>
              <w:left w:val="nil"/>
              <w:bottom w:val="nil"/>
              <w:right w:val="nil"/>
            </w:tcBorders>
          </w:tcPr>
          <w:p w14:paraId="48F49FE2" w14:textId="77777777" w:rsidR="00E05E5A" w:rsidRPr="00A10FC7" w:rsidRDefault="00E05E5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C68657D" w14:textId="77777777" w:rsidR="00E05E5A" w:rsidRPr="00A10FC7" w:rsidRDefault="00E05E5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C0A5AC7" w14:textId="77777777" w:rsidR="00E05E5A" w:rsidRPr="00A10FC7" w:rsidRDefault="00A10FC7">
      <w:pPr>
        <w:spacing w:before="29"/>
        <w:ind w:left="88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so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unnin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mpi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ook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, 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llin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 w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spo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ts.</w:t>
      </w:r>
    </w:p>
    <w:p w14:paraId="34497390" w14:textId="77777777" w:rsidR="00E05E5A" w:rsidRPr="00A10FC7" w:rsidRDefault="00E05E5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0E32B1E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F9BC2C" w14:textId="77777777" w:rsidR="00E05E5A" w:rsidRPr="00A10FC7" w:rsidRDefault="00E05E5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B4A625" w14:textId="77777777" w:rsidR="00E05E5A" w:rsidRPr="00A10FC7" w:rsidRDefault="00A10FC7">
      <w:pPr>
        <w:ind w:left="1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6.</w:t>
      </w:r>
      <w:r w:rsidRPr="00A10FC7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ch</w:t>
      </w:r>
      <w:r w:rsidRPr="00A10FC7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x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ce</w:t>
      </w:r>
      <w:r w:rsidRPr="00A10FC7">
        <w:rPr>
          <w:rFonts w:asciiTheme="minorHAnsi" w:hAnsiTheme="minorHAnsi" w:cstheme="minorHAnsi"/>
          <w:b/>
          <w:sz w:val="22"/>
          <w:szCs w:val="22"/>
        </w:rPr>
        <w:t>:</w:t>
      </w:r>
    </w:p>
    <w:p w14:paraId="4556CDB1" w14:textId="77777777" w:rsidR="00E05E5A" w:rsidRPr="00A10FC7" w:rsidRDefault="00E05E5A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E1DE548" w14:textId="77777777" w:rsidR="00E05E5A" w:rsidRPr="00A10FC7" w:rsidRDefault="00A10FC7">
      <w:pPr>
        <w:ind w:left="3040" w:right="1487" w:hanging="21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2/2013 –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 xml:space="preserve">s.           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afe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monito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s in the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A10FC7">
        <w:rPr>
          <w:rFonts w:asciiTheme="minorHAnsi" w:hAnsiTheme="minorHAnsi" w:cstheme="minorHAnsi"/>
          <w:sz w:val="22"/>
          <w:szCs w:val="22"/>
        </w:rPr>
        <w:t>dioth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linic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–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. Todd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wli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ki, U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A10FC7">
        <w:rPr>
          <w:rFonts w:asciiTheme="minorHAnsi" w:hAnsiTheme="minorHAnsi" w:cstheme="minorHAnsi"/>
          <w:sz w:val="22"/>
          <w:szCs w:val="22"/>
        </w:rPr>
        <w:t>D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pt.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</w:p>
    <w:p w14:paraId="4BF1B6CC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2FEA06E" w14:textId="77777777" w:rsidR="00E05E5A" w:rsidRPr="00A10FC7" w:rsidRDefault="00A10FC7">
      <w:pPr>
        <w:ind w:left="3040" w:right="1189" w:hanging="21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1/2011 –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 xml:space="preserve">s.           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A10FC7">
        <w:rPr>
          <w:rFonts w:asciiTheme="minorHAnsi" w:hAnsiTheme="minorHAnsi" w:cstheme="minorHAnsi"/>
          <w:sz w:val="22"/>
          <w:szCs w:val="22"/>
        </w:rPr>
        <w:t>ot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10FC7">
        <w:rPr>
          <w:rFonts w:asciiTheme="minorHAnsi" w:hAnsiTheme="minorHAnsi" w:cstheme="minorHAnsi"/>
          <w:sz w:val="22"/>
          <w:szCs w:val="22"/>
        </w:rPr>
        <w:t>tic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T)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 xml:space="preserve">g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–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  <w:r w:rsidRPr="00A10FC7">
        <w:rPr>
          <w:rFonts w:asciiTheme="minorHAnsi" w:hAnsiTheme="minorHAnsi" w:cstheme="minorHAnsi"/>
          <w:sz w:val="22"/>
          <w:szCs w:val="22"/>
        </w:rPr>
        <w:t xml:space="preserve"> Aj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ndhu, U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pt.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</w:p>
    <w:p w14:paraId="4D5D5A27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1585ADE" w14:textId="77777777" w:rsidR="00E05E5A" w:rsidRPr="00A10FC7" w:rsidRDefault="00A10FC7">
      <w:pPr>
        <w:ind w:left="88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1/2011 –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 xml:space="preserve">s.           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lli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tive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hild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 xml:space="preserve">n with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–</w:t>
      </w:r>
    </w:p>
    <w:p w14:paraId="05A2C22E" w14:textId="77777777" w:rsidR="00E05E5A" w:rsidRPr="00A10FC7" w:rsidRDefault="00A10FC7">
      <w:pPr>
        <w:ind w:left="304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. K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vin Mu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, U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D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pt.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</w:p>
    <w:p w14:paraId="500015C8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5086E7" w14:textId="77777777" w:rsidR="00E05E5A" w:rsidRPr="00A10FC7" w:rsidRDefault="00A10FC7">
      <w:pPr>
        <w:ind w:left="3040" w:right="1047" w:hanging="21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8/2009 –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s.            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10FC7">
        <w:rPr>
          <w:rFonts w:asciiTheme="minorHAnsi" w:hAnsiTheme="minorHAnsi" w:cstheme="minorHAnsi"/>
          <w:sz w:val="22"/>
          <w:szCs w:val="22"/>
        </w:rPr>
        <w:t>p inspi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tion 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th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z w:val="22"/>
          <w:szCs w:val="22"/>
        </w:rPr>
        <w:t xml:space="preserve">old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–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viño, U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A10FC7">
        <w:rPr>
          <w:rFonts w:asciiTheme="minorHAnsi" w:hAnsiTheme="minorHAnsi" w:cstheme="minorHAnsi"/>
          <w:sz w:val="22"/>
          <w:szCs w:val="22"/>
        </w:rPr>
        <w:t>D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pt.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</w:p>
    <w:p w14:paraId="62541F50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0422045" w14:textId="77777777" w:rsidR="00E05E5A" w:rsidRPr="00A10FC7" w:rsidRDefault="00A10FC7">
      <w:pPr>
        <w:ind w:left="3040" w:right="1952" w:hanging="2160"/>
        <w:rPr>
          <w:rFonts w:asciiTheme="minorHAnsi" w:hAnsiTheme="minorHAnsi" w:cstheme="minorHAnsi"/>
          <w:sz w:val="22"/>
          <w:szCs w:val="22"/>
        </w:rPr>
        <w:sectPr w:rsidR="00E05E5A" w:rsidRPr="00A10FC7">
          <w:pgSz w:w="12240" w:h="15840"/>
          <w:pgMar w:top="1360" w:right="620" w:bottom="280" w:left="1640" w:header="720" w:footer="720" w:gutter="0"/>
          <w:cols w:space="720"/>
        </w:sectPr>
      </w:pPr>
      <w:r w:rsidRPr="00A10FC7">
        <w:rPr>
          <w:rFonts w:asciiTheme="minorHAnsi" w:hAnsiTheme="minorHAnsi" w:cstheme="minorHAnsi"/>
          <w:sz w:val="22"/>
          <w:szCs w:val="22"/>
        </w:rPr>
        <w:t xml:space="preserve">4/2008 – 5/2009        </w:t>
      </w:r>
      <w:r w:rsidRPr="00A10FC7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diosu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 xml:space="preserve">in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sis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lung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–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. 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 xml:space="preserve">vin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h, UVA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pt.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ology</w:t>
      </w:r>
    </w:p>
    <w:p w14:paraId="13DCD99A" w14:textId="77777777" w:rsidR="00E05E5A" w:rsidRPr="00A10FC7" w:rsidRDefault="00A10FC7">
      <w:pPr>
        <w:spacing w:before="76"/>
        <w:ind w:left="10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7.         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Jo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 xml:space="preserve">al </w:t>
      </w:r>
      <w:r w:rsidRPr="00A10FC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ub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li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io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1A9496F4" w14:textId="77777777" w:rsidR="00E05E5A" w:rsidRPr="00A10FC7" w:rsidRDefault="00E05E5A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16FD659" w14:textId="77777777" w:rsidR="00E05E5A" w:rsidRPr="00A10FC7" w:rsidRDefault="00A10FC7">
      <w:pPr>
        <w:ind w:left="1540" w:right="131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 xml:space="preserve">g Y,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vo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old vib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tions in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kinson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dis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se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with 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nonlin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mod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l.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s. 15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3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 xml:space="preserve">, 2005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p.</w:t>
      </w:r>
    </w:p>
    <w:p w14:paraId="4A7EE7A7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189CAE9" w14:textId="77777777" w:rsidR="00E05E5A" w:rsidRPr="00A10FC7" w:rsidRDefault="00A10FC7">
      <w:pPr>
        <w:ind w:left="1540" w:right="135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hou M,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Y,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JJ</w:t>
      </w:r>
      <w:r w:rsidRPr="00A10FC7">
        <w:rPr>
          <w:rFonts w:asciiTheme="minorHAnsi" w:hAnsiTheme="minorHAnsi" w:cstheme="minorHAnsi"/>
          <w:sz w:val="22"/>
          <w:szCs w:val="22"/>
        </w:rPr>
        <w:t xml:space="preserve">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hon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to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imp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nt in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kins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10FC7">
        <w:rPr>
          <w:rFonts w:asciiTheme="minorHAnsi" w:hAnsiTheme="minorHAnsi" w:cstheme="minorHAnsi"/>
          <w:sz w:val="22"/>
          <w:szCs w:val="22"/>
        </w:rPr>
        <w:t>s dis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: Evid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om nonlin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mic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 xml:space="preserve">sis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 p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 xml:space="preserve">sis. 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ou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of Voi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.  21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1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, 6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71, 20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10FC7">
        <w:rPr>
          <w:rFonts w:asciiTheme="minorHAnsi" w:hAnsiTheme="minorHAnsi" w:cstheme="minorHAnsi"/>
          <w:sz w:val="22"/>
          <w:szCs w:val="22"/>
        </w:rPr>
        <w:t xml:space="preserve">7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n.</w:t>
      </w:r>
    </w:p>
    <w:p w14:paraId="1E3A0CEF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40F00D2" w14:textId="77777777" w:rsidR="00E05E5A" w:rsidRPr="00A10FC7" w:rsidRDefault="00A10FC7">
      <w:pPr>
        <w:ind w:left="1540" w:right="121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 xml:space="preserve">Ghosh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l N, </w:t>
      </w: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,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Allist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hi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, Ho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witz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G,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KX,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w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 xml:space="preserve">dlow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H.  The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thi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olidin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dione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pio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lit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one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10FC7">
        <w:rPr>
          <w:rFonts w:asciiTheme="minorHAnsi" w:hAnsiTheme="minorHAnsi" w:cstheme="minorHAnsi"/>
          <w:sz w:val="22"/>
          <w:szCs w:val="22"/>
        </w:rPr>
        <w:t>lt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s mito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hond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tion in hum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 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like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ls.  Mol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10FC7">
        <w:rPr>
          <w:rFonts w:asciiTheme="minorHAnsi" w:hAnsiTheme="minorHAnsi" w:cstheme="minorHAnsi"/>
          <w:sz w:val="22"/>
          <w:szCs w:val="22"/>
        </w:rPr>
        <w:t>ul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.  71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, 1695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1702,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2007</w:t>
      </w:r>
    </w:p>
    <w:p w14:paraId="3E9F4F05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A74308" w14:textId="77777777" w:rsidR="00E05E5A" w:rsidRPr="00A10FC7" w:rsidRDefault="00A10FC7">
      <w:pPr>
        <w:ind w:left="1540" w:right="75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hou X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Q,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J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.</w:t>
      </w:r>
      <w:r w:rsidRPr="00A10FC7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tu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 nonlin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mic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 xml:space="preserve">sis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A10FC7">
        <w:rPr>
          <w:rFonts w:asciiTheme="minorHAnsi" w:hAnsiTheme="minorHAnsi" w:cstheme="minorHAnsi"/>
          <w:sz w:val="22"/>
          <w:szCs w:val="22"/>
        </w:rPr>
        <w:t>oustic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phon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to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si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in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kinsoni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 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nts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iving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p 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in stimul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tion.</w:t>
      </w:r>
      <w:r w:rsidRPr="00A10FC7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ou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ommuni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tion Dis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s.  41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:485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500;2008.</w:t>
      </w:r>
    </w:p>
    <w:p w14:paraId="2BC33B5C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C90DC3" w14:textId="77777777" w:rsidR="00E05E5A" w:rsidRPr="00A10FC7" w:rsidRDefault="00A10FC7">
      <w:pPr>
        <w:ind w:left="88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DK,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, 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10FC7">
        <w:rPr>
          <w:rFonts w:asciiTheme="minorHAnsi" w:hAnsiTheme="minorHAnsi" w:cstheme="minorHAnsi"/>
          <w:sz w:val="22"/>
          <w:szCs w:val="22"/>
        </w:rPr>
        <w:t>Qui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M,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 T.</w:t>
      </w:r>
    </w:p>
    <w:p w14:paraId="6B21F945" w14:textId="77777777" w:rsidR="00E05E5A" w:rsidRPr="00A10FC7" w:rsidRDefault="00A10FC7">
      <w:pPr>
        <w:ind w:left="1540" w:right="21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mma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kni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tm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 time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in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sis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sm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-ce</w:t>
      </w:r>
      <w:r w:rsidRPr="00A10FC7">
        <w:rPr>
          <w:rFonts w:asciiTheme="minorHAnsi" w:hAnsiTheme="minorHAnsi" w:cstheme="minorHAnsi"/>
          <w:sz w:val="22"/>
          <w:szCs w:val="22"/>
        </w:rPr>
        <w:t>ll lu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A10FC7">
        <w:rPr>
          <w:rFonts w:asciiTheme="minorHAnsi" w:hAnsiTheme="minorHAnsi" w:cstheme="minorHAnsi"/>
          <w:sz w:val="22"/>
          <w:szCs w:val="22"/>
        </w:rPr>
        <w:t xml:space="preserve">: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s th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in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ut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tw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 mo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ning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noon 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>tm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 xml:space="preserve">?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A10FC7">
        <w:rPr>
          <w:rFonts w:asciiTheme="minorHAnsi" w:hAnsiTheme="minorHAnsi" w:cstheme="minorHAnsi"/>
          <w:sz w:val="22"/>
          <w:szCs w:val="22"/>
        </w:rPr>
        <w:t xml:space="preserve">. </w:t>
      </w:r>
      <w:r w:rsidRPr="00A10FC7">
        <w:rPr>
          <w:rFonts w:asciiTheme="minorHAnsi" w:hAnsiTheme="minorHAnsi" w:cstheme="minorHAnsi"/>
          <w:sz w:val="22"/>
          <w:szCs w:val="22"/>
        </w:rPr>
        <w:t xml:space="preserve"> 117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2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: 414–4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10FC7">
        <w:rPr>
          <w:rFonts w:asciiTheme="minorHAnsi" w:hAnsiTheme="minorHAnsi" w:cstheme="minorHAnsi"/>
          <w:sz w:val="22"/>
          <w:szCs w:val="22"/>
        </w:rPr>
        <w:t>0, 2011</w:t>
      </w:r>
    </w:p>
    <w:p w14:paraId="1164C53B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1EF10F8" w14:textId="77777777" w:rsidR="00E05E5A" w:rsidRPr="00A10FC7" w:rsidRDefault="00A10FC7">
      <w:pPr>
        <w:ind w:left="1540" w:right="480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ndhu A. 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>tm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 of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A10FC7">
        <w:rPr>
          <w:rFonts w:asciiTheme="minorHAnsi" w:hAnsiTheme="minorHAnsi" w:cstheme="minorHAnsi"/>
          <w:sz w:val="22"/>
          <w:szCs w:val="22"/>
        </w:rPr>
        <w:t xml:space="preserve">om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wing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A10FC7">
        <w:rPr>
          <w:rFonts w:asciiTheme="minorHAnsi" w:hAnsiTheme="minorHAnsi" w:cstheme="minorHAnsi"/>
          <w:sz w:val="22"/>
          <w:szCs w:val="22"/>
        </w:rPr>
        <w:t xml:space="preserve">oma with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A10FC7">
        <w:rPr>
          <w:rFonts w:asciiTheme="minorHAnsi" w:hAnsiTheme="minorHAnsi" w:cstheme="minorHAnsi"/>
          <w:sz w:val="22"/>
          <w:szCs w:val="22"/>
        </w:rPr>
        <w:t>ot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10FC7">
        <w:rPr>
          <w:rFonts w:asciiTheme="minorHAnsi" w:hAnsiTheme="minorHAnsi" w:cstheme="minorHAnsi"/>
          <w:sz w:val="22"/>
          <w:szCs w:val="22"/>
        </w:rPr>
        <w:t>tic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T)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z w:val="22"/>
          <w:szCs w:val="22"/>
        </w:rPr>
        <w:t>hol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 xml:space="preserve">g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tion. J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ost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d Edu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 46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1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: 34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36;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2012</w:t>
      </w:r>
    </w:p>
    <w:p w14:paraId="2B6ADE33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DDB17C7" w14:textId="77777777" w:rsidR="00E05E5A" w:rsidRPr="00A10FC7" w:rsidRDefault="00A10FC7">
      <w:pPr>
        <w:ind w:left="1540" w:right="677" w:hanging="720"/>
        <w:jc w:val="both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>, 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kur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, 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k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ni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ndhu A.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ot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10FC7">
        <w:rPr>
          <w:rFonts w:asciiTheme="minorHAnsi" w:hAnsiTheme="minorHAnsi" w:cstheme="minorHAnsi"/>
          <w:sz w:val="22"/>
          <w:szCs w:val="22"/>
        </w:rPr>
        <w:t>tic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 xml:space="preserve">y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T)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Multiple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y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 xml:space="preserve">:  A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vi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w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e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s. 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ou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diosu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T. 2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2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: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135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140;2013</w:t>
      </w:r>
    </w:p>
    <w:p w14:paraId="192C118D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AA030C" w14:textId="77777777" w:rsidR="00E05E5A" w:rsidRPr="00A10FC7" w:rsidRDefault="00A10FC7">
      <w:pPr>
        <w:ind w:left="1540" w:right="78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ndhu 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u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K, </w:t>
      </w:r>
      <w:r w:rsidRPr="00A10FC7">
        <w:rPr>
          <w:rFonts w:asciiTheme="minorHAnsi" w:hAnsiTheme="minorHAnsi" w:cstheme="minorHAnsi"/>
          <w:b/>
          <w:sz w:val="22"/>
          <w:szCs w:val="22"/>
        </w:rPr>
        <w:t>R</w:t>
      </w:r>
      <w:r w:rsidRPr="00A10FC7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>, 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K, Kim D,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ong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z w:val="22"/>
          <w:szCs w:val="22"/>
        </w:rPr>
        <w:t>Y, Gul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MM,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nova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, Mundt 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.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A10FC7">
        <w:rPr>
          <w:rFonts w:asciiTheme="minorHAnsi" w:hAnsiTheme="minorHAnsi" w:cstheme="minorHAnsi"/>
          <w:sz w:val="22"/>
          <w:szCs w:val="22"/>
        </w:rPr>
        <w:t>ot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10FC7">
        <w:rPr>
          <w:rFonts w:asciiTheme="minorHAnsi" w:hAnsiTheme="minorHAnsi" w:cstheme="minorHAnsi"/>
          <w:sz w:val="22"/>
          <w:szCs w:val="22"/>
        </w:rPr>
        <w:t>tic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in 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ns with 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ge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A10FC7">
        <w:rPr>
          <w:rFonts w:asciiTheme="minorHAnsi" w:hAnsiTheme="minorHAnsi" w:cstheme="minorHAnsi"/>
          <w:sz w:val="22"/>
          <w:szCs w:val="22"/>
        </w:rPr>
        <w:t xml:space="preserve">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lini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A10FC7">
        <w:rPr>
          <w:rFonts w:asciiTheme="minorHAnsi" w:hAnsiTheme="minorHAnsi" w:cstheme="minorHAnsi"/>
          <w:sz w:val="22"/>
          <w:szCs w:val="22"/>
        </w:rPr>
        <w:t xml:space="preserve">.  2013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t 21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A10FC7">
        <w:rPr>
          <w:rFonts w:asciiTheme="minorHAnsi" w:hAnsiTheme="minorHAnsi" w:cstheme="minorHAnsi"/>
          <w:sz w:val="22"/>
          <w:szCs w:val="22"/>
        </w:rPr>
        <w:t xml:space="preserve">Epub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d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int]</w:t>
      </w:r>
    </w:p>
    <w:p w14:paraId="7743BF5E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117B72" w14:textId="77777777" w:rsidR="00E05E5A" w:rsidRPr="00A10FC7" w:rsidRDefault="00A10FC7">
      <w:pPr>
        <w:ind w:left="1540" w:right="224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id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YM, </w:t>
      </w: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ong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ova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k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ni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ust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MM,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ndhu 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 xml:space="preserve">. 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ison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Out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ollowing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ot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tic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 xml:space="preserve">y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T)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ll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ll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)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nts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z w:val="22"/>
          <w:szCs w:val="22"/>
        </w:rPr>
        <w:t xml:space="preserve">ith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z w:val="22"/>
          <w:szCs w:val="22"/>
        </w:rPr>
        <w:t>ithout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tholo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A10FC7">
        <w:rPr>
          <w:rFonts w:asciiTheme="minorHAnsi" w:hAnsiTheme="minorHAnsi" w:cstheme="minorHAnsi"/>
          <w:sz w:val="22"/>
          <w:szCs w:val="22"/>
        </w:rPr>
        <w:t>.  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utic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Adv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 xml:space="preserve">s in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spi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to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 Dis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s.  2014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10FC7">
        <w:rPr>
          <w:rFonts w:asciiTheme="minorHAnsi" w:hAnsiTheme="minorHAnsi" w:cstheme="minorHAnsi"/>
          <w:sz w:val="22"/>
          <w:szCs w:val="22"/>
        </w:rPr>
        <w:t>b;8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z w:val="22"/>
          <w:szCs w:val="22"/>
        </w:rPr>
        <w:t>1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:</w:t>
      </w:r>
      <w:r w:rsidRPr="00A10FC7">
        <w:rPr>
          <w:rFonts w:asciiTheme="minorHAnsi" w:hAnsiTheme="minorHAnsi" w:cstheme="minorHAnsi"/>
          <w:sz w:val="22"/>
          <w:szCs w:val="22"/>
        </w:rPr>
        <w:t>3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12.</w:t>
      </w:r>
    </w:p>
    <w:p w14:paraId="22B9BFD3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B00BB6C" w14:textId="77777777" w:rsidR="00E05E5A" w:rsidRPr="00A10FC7" w:rsidRDefault="00A10FC7">
      <w:pPr>
        <w:ind w:left="1540" w:right="220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>, Mundt 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D,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D, A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ms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, Mu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KT.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lini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 out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lli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tive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A10FC7">
        <w:rPr>
          <w:rFonts w:asciiTheme="minorHAnsi" w:hAnsiTheme="minorHAnsi" w:cstheme="minorHAnsi"/>
          <w:sz w:val="22"/>
          <w:szCs w:val="22"/>
        </w:rPr>
        <w:t>dioth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10FC7">
        <w:rPr>
          <w:rFonts w:asciiTheme="minorHAnsi" w:hAnsiTheme="minorHAnsi" w:cstheme="minorHAnsi"/>
          <w:sz w:val="22"/>
          <w:szCs w:val="22"/>
        </w:rPr>
        <w:t>hild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 xml:space="preserve">n.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10FC7">
        <w:rPr>
          <w:rFonts w:asciiTheme="minorHAnsi" w:hAnsiTheme="minorHAnsi" w:cstheme="minorHAnsi"/>
          <w:sz w:val="22"/>
          <w:szCs w:val="22"/>
        </w:rPr>
        <w:t>ti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 xml:space="preserve">.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n 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ss.</w:t>
      </w:r>
    </w:p>
    <w:p w14:paraId="7622F9CB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6D5DF9A" w14:textId="77777777" w:rsidR="00E05E5A" w:rsidRPr="00A10FC7" w:rsidRDefault="00A10FC7">
      <w:pPr>
        <w:ind w:left="1540" w:right="307" w:hanging="720"/>
        <w:rPr>
          <w:rFonts w:asciiTheme="minorHAnsi" w:hAnsiTheme="minorHAnsi" w:cstheme="minorHAnsi"/>
          <w:sz w:val="22"/>
          <w:szCs w:val="22"/>
        </w:rPr>
        <w:sectPr w:rsidR="00E05E5A" w:rsidRPr="00A10FC7">
          <w:pgSz w:w="12240" w:h="15840"/>
          <w:pgMar w:top="1360" w:right="1100" w:bottom="280" w:left="1700" w:header="720" w:footer="720" w:gutter="0"/>
          <w:cols w:space="720"/>
        </w:sectPr>
      </w:pP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nov D, Gu X, Y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k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 xml:space="preserve">vino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 xml:space="preserve">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c dosim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ef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10FC7">
        <w:rPr>
          <w:rFonts w:asciiTheme="minorHAnsi" w:hAnsiTheme="minorHAnsi" w:cstheme="minorHAnsi"/>
          <w:sz w:val="22"/>
          <w:szCs w:val="22"/>
        </w:rPr>
        <w:t>t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nt inspi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tion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ls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ra</w:t>
      </w:r>
      <w:r w:rsidRPr="00A10FC7">
        <w:rPr>
          <w:rFonts w:asciiTheme="minorHAnsi" w:hAnsiTheme="minorHAnsi" w:cstheme="minorHAnsi"/>
          <w:sz w:val="22"/>
          <w:szCs w:val="22"/>
        </w:rPr>
        <w:t>dioth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br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10FC7">
        <w:rPr>
          <w:rFonts w:asciiTheme="minorHAnsi" w:hAnsiTheme="minorHAnsi" w:cstheme="minorHAnsi"/>
          <w:sz w:val="22"/>
          <w:szCs w:val="22"/>
        </w:rPr>
        <w:t xml:space="preserve">st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nts 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10FC7">
        <w:rPr>
          <w:rFonts w:asciiTheme="minorHAnsi" w:hAnsiTheme="minorHAnsi" w:cstheme="minorHAnsi"/>
          <w:sz w:val="22"/>
          <w:szCs w:val="22"/>
        </w:rPr>
        <w:t>p inspi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tion 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th hold. 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 Dosim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 xml:space="preserve">.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ubmitt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d.</w:t>
      </w:r>
    </w:p>
    <w:p w14:paraId="45EFDE5A" w14:textId="77777777" w:rsidR="00E05E5A" w:rsidRPr="00A10FC7" w:rsidRDefault="00A10FC7">
      <w:pPr>
        <w:spacing w:before="72"/>
        <w:ind w:left="1560" w:right="241" w:hanging="6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lastRenderedPageBreak/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>, Kim GY, Mundt 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wli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ki T.  A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time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qu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li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po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ing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m: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niti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lini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 out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 su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sults.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ou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olo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iol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s.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ss.</w:t>
      </w:r>
    </w:p>
    <w:p w14:paraId="1E320082" w14:textId="77777777" w:rsidR="00E05E5A" w:rsidRPr="00A10FC7" w:rsidRDefault="00A10FC7">
      <w:pPr>
        <w:ind w:left="1560" w:right="141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vis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ndhu 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 xml:space="preserve">. 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A10FC7">
        <w:rPr>
          <w:rFonts w:asciiTheme="minorHAnsi" w:hAnsiTheme="minorHAnsi" w:cstheme="minorHAnsi"/>
          <w:sz w:val="22"/>
          <w:szCs w:val="22"/>
        </w:rPr>
        <w:t>ot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10FC7">
        <w:rPr>
          <w:rFonts w:asciiTheme="minorHAnsi" w:hAnsiTheme="minorHAnsi" w:cstheme="minorHAnsi"/>
          <w:sz w:val="22"/>
          <w:szCs w:val="22"/>
        </w:rPr>
        <w:t>tic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T)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- sm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ll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ll lung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: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nt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pts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utu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10FC7">
        <w:rPr>
          <w:rFonts w:asciiTheme="minorHAnsi" w:hAnsiTheme="minorHAnsi" w:cstheme="minorHAnsi"/>
          <w:sz w:val="22"/>
          <w:szCs w:val="22"/>
        </w:rPr>
        <w:t>tions. 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nsl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 2014;3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:303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312.</w:t>
      </w:r>
    </w:p>
    <w:p w14:paraId="7F4A3E95" w14:textId="77777777" w:rsidR="00E05E5A" w:rsidRPr="00A10FC7" w:rsidRDefault="00E05E5A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E4FE5A5" w14:textId="77777777" w:rsidR="00E05E5A" w:rsidRPr="00A10FC7" w:rsidRDefault="00A10FC7">
      <w:pPr>
        <w:ind w:left="1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 xml:space="preserve">8.         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ch</w:t>
      </w:r>
      <w:r w:rsidRPr="00A10FC7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A10FC7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a</w:t>
      </w:r>
      <w:r w:rsidRPr="00A10FC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io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sz w:val="22"/>
          <w:szCs w:val="22"/>
          <w:u w:color="000000"/>
        </w:rPr>
        <w:t>s:</w:t>
      </w:r>
    </w:p>
    <w:p w14:paraId="3A29CD2C" w14:textId="77777777" w:rsidR="00E05E5A" w:rsidRPr="00A10FC7" w:rsidRDefault="00E05E5A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0B0EFD7" w14:textId="77777777" w:rsidR="00E05E5A" w:rsidRPr="00A10FC7" w:rsidRDefault="00A10FC7">
      <w:pPr>
        <w:ind w:left="1560" w:right="396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 xml:space="preserve">D,  </w:t>
      </w:r>
      <w:r w:rsidRPr="00A10FC7">
        <w:rPr>
          <w:rFonts w:asciiTheme="minorHAnsi" w:hAnsiTheme="minorHAnsi" w:cstheme="minorHAnsi"/>
          <w:sz w:val="22"/>
          <w:szCs w:val="22"/>
        </w:rPr>
        <w:t xml:space="preserve">Ghosh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N,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Allist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hi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, Ho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witz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G,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KX,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w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 xml:space="preserve">dlow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H. 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z w:val="22"/>
          <w:szCs w:val="22"/>
        </w:rPr>
        <w:t>The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thi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az</w:t>
      </w:r>
      <w:r w:rsidRPr="00A10FC7">
        <w:rPr>
          <w:rFonts w:asciiTheme="minorHAnsi" w:hAnsiTheme="minorHAnsi" w:cstheme="minorHAnsi"/>
          <w:sz w:val="22"/>
          <w:szCs w:val="22"/>
        </w:rPr>
        <w:t>olidin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dione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pio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lit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10FC7">
        <w:rPr>
          <w:rFonts w:asciiTheme="minorHAnsi" w:hAnsiTheme="minorHAnsi" w:cstheme="minorHAnsi"/>
          <w:sz w:val="22"/>
          <w:szCs w:val="22"/>
        </w:rPr>
        <w:t>lt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s mito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hond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</w:p>
    <w:p w14:paraId="4EEE09A9" w14:textId="77777777" w:rsidR="00E05E5A" w:rsidRPr="00A10FC7" w:rsidRDefault="00A10FC7">
      <w:pPr>
        <w:ind w:left="15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un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tion in hum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 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like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ce</w:t>
      </w:r>
      <w:r w:rsidRPr="00A10FC7">
        <w:rPr>
          <w:rFonts w:asciiTheme="minorHAnsi" w:hAnsiTheme="minorHAnsi" w:cstheme="minorHAnsi"/>
          <w:sz w:val="22"/>
          <w:szCs w:val="22"/>
        </w:rPr>
        <w:t>lls”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ost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 UVA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hool</w:t>
      </w:r>
    </w:p>
    <w:p w14:paraId="1CF56A4B" w14:textId="77777777" w:rsidR="00E05E5A" w:rsidRPr="00A10FC7" w:rsidRDefault="00A10FC7">
      <w:pPr>
        <w:ind w:left="156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A10FC7">
        <w:rPr>
          <w:rFonts w:asciiTheme="minorHAnsi" w:hAnsiTheme="minorHAnsi" w:cstheme="minorHAnsi"/>
          <w:sz w:val="22"/>
          <w:szCs w:val="22"/>
        </w:rPr>
        <w:t xml:space="preserve">h </w:t>
      </w:r>
      <w:r w:rsidRPr="00A10FC7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 xml:space="preserve">mposium 2006 –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z w:val="22"/>
          <w:szCs w:val="22"/>
        </w:rPr>
        <w:t>lott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svill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, VA.</w:t>
      </w:r>
    </w:p>
    <w:p w14:paraId="0DFB872E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7DB194" w14:textId="77777777" w:rsidR="00E05E5A" w:rsidRPr="00A10FC7" w:rsidRDefault="00A10FC7">
      <w:pPr>
        <w:ind w:left="1560" w:right="142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DK,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sin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, 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10FC7">
        <w:rPr>
          <w:rFonts w:asciiTheme="minorHAnsi" w:hAnsiTheme="minorHAnsi" w:cstheme="minorHAnsi"/>
          <w:sz w:val="22"/>
          <w:szCs w:val="22"/>
        </w:rPr>
        <w:t>Qui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M,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h T.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mma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kni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>tm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time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in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sis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sm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-ce</w:t>
      </w:r>
      <w:r w:rsidRPr="00A10FC7">
        <w:rPr>
          <w:rFonts w:asciiTheme="minorHAnsi" w:hAnsiTheme="minorHAnsi" w:cstheme="minorHAnsi"/>
          <w:sz w:val="22"/>
          <w:szCs w:val="22"/>
        </w:rPr>
        <w:t>ll lu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cer</w:t>
      </w:r>
      <w:r w:rsidRPr="00A10FC7">
        <w:rPr>
          <w:rFonts w:asciiTheme="minorHAnsi" w:hAnsiTheme="minorHAnsi" w:cstheme="minorHAnsi"/>
          <w:sz w:val="22"/>
          <w:szCs w:val="22"/>
        </w:rPr>
        <w:t xml:space="preserve">: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 th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in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ut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tw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 mo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ning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nd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noon 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>tm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A10FC7">
        <w:rPr>
          <w:rFonts w:asciiTheme="minorHAnsi" w:hAnsiTheme="minorHAnsi" w:cstheme="minorHAnsi"/>
          <w:sz w:val="22"/>
          <w:szCs w:val="22"/>
        </w:rPr>
        <w:t xml:space="preserve">”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ost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 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O 2009 –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>o,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L.</w:t>
      </w:r>
    </w:p>
    <w:p w14:paraId="42122147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938891" w14:textId="77777777" w:rsidR="00E05E5A" w:rsidRPr="00A10FC7" w:rsidRDefault="00A10FC7">
      <w:pPr>
        <w:ind w:left="1560" w:right="152" w:hanging="720"/>
        <w:jc w:val="both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viño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T,</w:t>
      </w:r>
      <w:r w:rsidRPr="00A10FC7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, Y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sh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, K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ll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. 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tion 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ef</w:t>
      </w:r>
      <w:r w:rsidRPr="00A10FC7">
        <w:rPr>
          <w:rFonts w:asciiTheme="minorHAnsi" w:hAnsiTheme="minorHAnsi" w:cstheme="minorHAnsi"/>
          <w:sz w:val="22"/>
          <w:szCs w:val="22"/>
        </w:rPr>
        <w:t>t 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 xml:space="preserve">st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using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inspi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tion 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 xml:space="preserve">th </w:t>
      </w:r>
      <w:r w:rsidRPr="00A10FC7">
        <w:rPr>
          <w:rFonts w:asciiTheme="minorHAnsi" w:hAnsiTheme="minorHAnsi" w:cstheme="minorHAnsi"/>
          <w:sz w:val="22"/>
          <w:szCs w:val="22"/>
        </w:rPr>
        <w:t xml:space="preserve">hold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(D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10FC7">
        <w:rPr>
          <w:rFonts w:asciiTheme="minorHAnsi" w:hAnsiTheme="minorHAnsi" w:cstheme="minorHAnsi"/>
          <w:sz w:val="22"/>
          <w:szCs w:val="22"/>
        </w:rPr>
        <w:t>”</w:t>
      </w:r>
      <w:r w:rsidRPr="00A10FC7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ost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 xml:space="preserve">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A10FC7">
        <w:rPr>
          <w:rFonts w:asciiTheme="minorHAnsi" w:hAnsiTheme="minorHAnsi" w:cstheme="minorHAnsi"/>
          <w:sz w:val="22"/>
          <w:szCs w:val="22"/>
        </w:rPr>
        <w:t>ipps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Hospit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ll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A10FC7">
        <w:rPr>
          <w:rFonts w:asciiTheme="minorHAnsi" w:hAnsiTheme="minorHAnsi" w:cstheme="minorHAnsi"/>
          <w:sz w:val="22"/>
          <w:szCs w:val="22"/>
        </w:rPr>
        <w:t xml:space="preserve">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on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 Di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10FC7">
        <w:rPr>
          <w:rFonts w:asciiTheme="minorHAnsi" w:hAnsiTheme="minorHAnsi" w:cstheme="minorHAnsi"/>
          <w:sz w:val="22"/>
          <w:szCs w:val="22"/>
        </w:rPr>
        <w:t xml:space="preserve">o,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A.</w:t>
      </w:r>
    </w:p>
    <w:p w14:paraId="52EB1278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F305FBC" w14:textId="77777777" w:rsidR="00E05E5A" w:rsidRPr="00A10FC7" w:rsidRDefault="00A10FC7">
      <w:pPr>
        <w:ind w:left="1560" w:right="439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>, Mundt 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K. 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lini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 Out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 of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lli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tive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dioth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 xml:space="preserve">r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hild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n: 5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nstitution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”</w:t>
      </w:r>
      <w:r w:rsidRPr="00A10FC7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ost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 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O </w:t>
      </w:r>
      <w:r w:rsidRPr="00A10FC7">
        <w:rPr>
          <w:rFonts w:asciiTheme="minorHAnsi" w:hAnsiTheme="minorHAnsi" w:cstheme="minorHAnsi"/>
          <w:sz w:val="22"/>
          <w:szCs w:val="22"/>
        </w:rPr>
        <w:t xml:space="preserve">2012 –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oston, MA.</w:t>
      </w:r>
    </w:p>
    <w:p w14:paraId="1DD5767B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12F1597" w14:textId="77777777" w:rsidR="00E05E5A" w:rsidRPr="00A10FC7" w:rsidRDefault="00A10FC7">
      <w:pPr>
        <w:ind w:left="1560" w:right="417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id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YM, </w:t>
      </w: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in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k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, 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ll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g D, Y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z w:val="22"/>
          <w:szCs w:val="22"/>
        </w:rPr>
        <w:t>Dosi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 xml:space="preserve">g to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oint A with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ge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Guid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 the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bili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of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No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 Tissue 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ssive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Dose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 xml:space="preserve">in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10FC7">
        <w:rPr>
          <w:rFonts w:asciiTheme="minorHAnsi" w:hAnsiTheme="minorHAnsi" w:cstheme="minorHAnsi"/>
          <w:sz w:val="22"/>
          <w:szCs w:val="22"/>
        </w:rPr>
        <w:t>vi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”</w:t>
      </w:r>
      <w:r w:rsidRPr="00A10FC7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ost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t 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O 2012 –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oston, MA.</w:t>
      </w:r>
    </w:p>
    <w:p w14:paraId="265C1195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1B3ECC" w14:textId="77777777" w:rsidR="00E05E5A" w:rsidRPr="00A10FC7" w:rsidRDefault="00A10FC7">
      <w:pPr>
        <w:ind w:left="1560" w:right="300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 xml:space="preserve">, </w:t>
      </w: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, 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th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10FC7">
        <w:rPr>
          <w:rFonts w:asciiTheme="minorHAnsi" w:hAnsiTheme="minorHAnsi" w:cstheme="minorHAnsi"/>
          <w:sz w:val="22"/>
          <w:szCs w:val="22"/>
        </w:rPr>
        <w:t xml:space="preserve">, Kim D,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ong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z w:val="22"/>
          <w:szCs w:val="22"/>
        </w:rPr>
        <w:t>Y, Gul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ust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MM,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10FC7">
        <w:rPr>
          <w:rFonts w:asciiTheme="minorHAnsi" w:hAnsiTheme="minorHAnsi" w:cstheme="minorHAnsi"/>
          <w:sz w:val="22"/>
          <w:szCs w:val="22"/>
        </w:rPr>
        <w:t>h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nova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, Mundt 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ndhu AP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A10FC7">
        <w:rPr>
          <w:rFonts w:asciiTheme="minorHAnsi" w:hAnsiTheme="minorHAnsi" w:cstheme="minorHAnsi"/>
          <w:sz w:val="22"/>
          <w:szCs w:val="22"/>
        </w:rPr>
        <w:t>ot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10FC7">
        <w:rPr>
          <w:rFonts w:asciiTheme="minorHAnsi" w:hAnsiTheme="minorHAnsi" w:cstheme="minorHAnsi"/>
          <w:sz w:val="22"/>
          <w:szCs w:val="22"/>
        </w:rPr>
        <w:t>tic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di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ion Th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in 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ns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10FC7">
        <w:rPr>
          <w:rFonts w:asciiTheme="minorHAnsi" w:hAnsiTheme="minorHAnsi" w:cstheme="minorHAnsi"/>
          <w:sz w:val="22"/>
          <w:szCs w:val="22"/>
        </w:rPr>
        <w:t>ith 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ge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10FC7">
        <w:rPr>
          <w:rFonts w:asciiTheme="minorHAnsi" w:hAnsiTheme="minorHAnsi" w:cstheme="minorHAnsi"/>
          <w:sz w:val="22"/>
          <w:szCs w:val="22"/>
        </w:rPr>
        <w:t>u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10FC7">
        <w:rPr>
          <w:rFonts w:asciiTheme="minorHAnsi" w:hAnsiTheme="minorHAnsi" w:cstheme="minorHAnsi"/>
          <w:sz w:val="22"/>
          <w:szCs w:val="22"/>
        </w:rPr>
        <w:t>g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”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Abst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10FC7">
        <w:rPr>
          <w:rFonts w:asciiTheme="minorHAnsi" w:hAnsiTheme="minorHAnsi" w:cstheme="minorHAnsi"/>
          <w:sz w:val="22"/>
          <w:szCs w:val="22"/>
        </w:rPr>
        <w:t>pt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d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10FC7">
        <w:rPr>
          <w:rFonts w:asciiTheme="minorHAnsi" w:hAnsiTheme="minorHAnsi" w:cstheme="minorHAnsi"/>
          <w:sz w:val="22"/>
          <w:szCs w:val="22"/>
        </w:rPr>
        <w:t>or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post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at </w:t>
      </w:r>
      <w:r w:rsidRPr="00A10FC7">
        <w:rPr>
          <w:rFonts w:asciiTheme="minorHAnsi" w:hAnsiTheme="minorHAnsi" w:cstheme="minorHAnsi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 2013 – Atl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, GA.</w:t>
      </w:r>
    </w:p>
    <w:p w14:paraId="7144DE64" w14:textId="77777777" w:rsidR="00E05E5A" w:rsidRPr="00A10FC7" w:rsidRDefault="00E05E5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148AB3" w14:textId="77777777" w:rsidR="00E05E5A" w:rsidRPr="00A10FC7" w:rsidRDefault="00A10FC7">
      <w:pPr>
        <w:ind w:left="1560" w:right="86" w:hanging="72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sz w:val="22"/>
          <w:szCs w:val="22"/>
        </w:rPr>
        <w:t>Ra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10FC7">
        <w:rPr>
          <w:rFonts w:asciiTheme="minorHAnsi" w:hAnsiTheme="minorHAnsi" w:cstheme="minorHAnsi"/>
          <w:b/>
          <w:sz w:val="22"/>
          <w:szCs w:val="22"/>
        </w:rPr>
        <w:t>n</w:t>
      </w:r>
      <w:r w:rsidRPr="00A10FC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b/>
          <w:sz w:val="22"/>
          <w:szCs w:val="22"/>
        </w:rPr>
        <w:t>DA</w:t>
      </w:r>
      <w:r w:rsidRPr="00A10FC7">
        <w:rPr>
          <w:rFonts w:asciiTheme="minorHAnsi" w:hAnsiTheme="minorHAnsi" w:cstheme="minorHAnsi"/>
          <w:sz w:val="22"/>
          <w:szCs w:val="22"/>
        </w:rPr>
        <w:t>,</w:t>
      </w:r>
      <w:r w:rsidRPr="00A10FC7">
        <w:rPr>
          <w:rFonts w:asciiTheme="minorHAnsi" w:hAnsiTheme="minorHAnsi" w:cstheme="minorHAnsi"/>
          <w:sz w:val="22"/>
          <w:szCs w:val="22"/>
        </w:rPr>
        <w:t xml:space="preserve"> Kim G, 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wli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ki T, Mundt AJ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A10FC7">
        <w:rPr>
          <w:rFonts w:asciiTheme="minorHAnsi" w:hAnsiTheme="minorHAnsi" w:cstheme="minorHAnsi"/>
          <w:sz w:val="22"/>
          <w:szCs w:val="22"/>
        </w:rPr>
        <w:t xml:space="preserve">A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A10FC7">
        <w:rPr>
          <w:rFonts w:asciiTheme="minorHAnsi" w:hAnsiTheme="minorHAnsi" w:cstheme="minorHAnsi"/>
          <w:sz w:val="22"/>
          <w:szCs w:val="22"/>
        </w:rPr>
        <w:t>l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10FC7">
        <w:rPr>
          <w:rFonts w:asciiTheme="minorHAnsi" w:hAnsiTheme="minorHAnsi" w:cstheme="minorHAnsi"/>
          <w:sz w:val="22"/>
          <w:szCs w:val="22"/>
        </w:rPr>
        <w:t>time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afe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 qu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li</w:t>
      </w:r>
      <w:r w:rsidRPr="00A10FC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po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 xml:space="preserve">ting 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10FC7">
        <w:rPr>
          <w:rFonts w:asciiTheme="minorHAnsi" w:hAnsiTheme="minorHAnsi" w:cstheme="minorHAnsi"/>
          <w:sz w:val="22"/>
          <w:szCs w:val="22"/>
        </w:rPr>
        <w:t>st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m:</w:t>
      </w:r>
      <w:r w:rsidRPr="00A10FC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10FC7">
        <w:rPr>
          <w:rFonts w:asciiTheme="minorHAnsi" w:hAnsiTheme="minorHAnsi" w:cstheme="minorHAnsi"/>
          <w:sz w:val="22"/>
          <w:szCs w:val="22"/>
        </w:rPr>
        <w:t>niti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l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lini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10FC7">
        <w:rPr>
          <w:rFonts w:asciiTheme="minorHAnsi" w:hAnsiTheme="minorHAnsi" w:cstheme="minorHAnsi"/>
          <w:sz w:val="22"/>
          <w:szCs w:val="22"/>
        </w:rPr>
        <w:t>l o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10FC7">
        <w:rPr>
          <w:rFonts w:asciiTheme="minorHAnsi" w:hAnsiTheme="minorHAnsi" w:cstheme="minorHAnsi"/>
          <w:sz w:val="22"/>
          <w:szCs w:val="22"/>
        </w:rPr>
        <w:t>om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 xml:space="preserve">s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nd su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v</w:t>
      </w:r>
      <w:r w:rsidRPr="00A10FC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y</w:t>
      </w:r>
      <w:r w:rsidRPr="00A10FC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10FC7">
        <w:rPr>
          <w:rFonts w:asciiTheme="minorHAnsi" w:hAnsiTheme="minorHAnsi" w:cstheme="minorHAnsi"/>
          <w:sz w:val="22"/>
          <w:szCs w:val="22"/>
        </w:rPr>
        <w:t>sults”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10FC7">
        <w:rPr>
          <w:rFonts w:asciiTheme="minorHAnsi" w:hAnsiTheme="minorHAnsi" w:cstheme="minorHAnsi"/>
          <w:sz w:val="22"/>
          <w:szCs w:val="22"/>
        </w:rPr>
        <w:t>l p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s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tion 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 xml:space="preserve">t </w:t>
      </w:r>
      <w:r w:rsidRPr="00A10FC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10FC7">
        <w:rPr>
          <w:rFonts w:asciiTheme="minorHAnsi" w:hAnsiTheme="minorHAnsi" w:cstheme="minorHAnsi"/>
          <w:sz w:val="22"/>
          <w:szCs w:val="22"/>
        </w:rPr>
        <w:t>T</w:t>
      </w:r>
      <w:r w:rsidRPr="00A10FC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hAnsiTheme="minorHAnsi" w:cstheme="minorHAnsi"/>
          <w:sz w:val="22"/>
          <w:szCs w:val="22"/>
        </w:rPr>
        <w:t>O</w:t>
      </w:r>
    </w:p>
    <w:p w14:paraId="0119F648" w14:textId="77777777" w:rsidR="00E05E5A" w:rsidRPr="00A10FC7" w:rsidRDefault="00A10FC7">
      <w:pPr>
        <w:ind w:left="1560"/>
        <w:rPr>
          <w:rFonts w:asciiTheme="minorHAnsi" w:hAnsiTheme="minorHAnsi" w:cstheme="minorHAnsi"/>
          <w:sz w:val="22"/>
          <w:szCs w:val="22"/>
        </w:rPr>
        <w:sectPr w:rsidR="00E05E5A" w:rsidRPr="00A10FC7">
          <w:pgSz w:w="12240" w:h="15840"/>
          <w:pgMar w:top="1360" w:right="1060" w:bottom="280" w:left="1680" w:header="720" w:footer="720" w:gutter="0"/>
          <w:cols w:space="720"/>
        </w:sectPr>
      </w:pPr>
      <w:r w:rsidRPr="00A10FC7">
        <w:rPr>
          <w:rFonts w:asciiTheme="minorHAnsi" w:hAnsiTheme="minorHAnsi" w:cstheme="minorHAnsi"/>
          <w:sz w:val="22"/>
          <w:szCs w:val="22"/>
        </w:rPr>
        <w:t>2013 – Atl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nt</w:t>
      </w:r>
      <w:r w:rsidRPr="00A10FC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hAnsiTheme="minorHAnsi" w:cstheme="minorHAnsi"/>
          <w:sz w:val="22"/>
          <w:szCs w:val="22"/>
        </w:rPr>
        <w:t>, GA.</w:t>
      </w:r>
    </w:p>
    <w:p w14:paraId="5C09E85E" w14:textId="77777777" w:rsidR="00E05E5A" w:rsidRPr="00A10FC7" w:rsidRDefault="00A10FC7">
      <w:pPr>
        <w:spacing w:before="76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A10FC7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 xml:space="preserve">9.         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Me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</w:t>
      </w:r>
      <w:r w:rsidRPr="00A10FC7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A10FC7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h</w:t>
      </w:r>
      <w:r w:rsidRPr="00A10FC7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ip</w:t>
      </w:r>
    </w:p>
    <w:p w14:paraId="0324518B" w14:textId="77777777" w:rsidR="00E05E5A" w:rsidRPr="00A10FC7" w:rsidRDefault="00E05E5A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358F5F3" w14:textId="77777777" w:rsidR="00E05E5A" w:rsidRPr="00A10FC7" w:rsidRDefault="00A10FC7">
      <w:pPr>
        <w:spacing w:before="3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A10FC7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duca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onal </w:t>
      </w:r>
      <w:r w:rsidRPr="00A10FC7">
        <w:rPr>
          <w:rFonts w:asciiTheme="minorHAnsi" w:eastAsia="Arial" w:hAnsiTheme="minorHAnsi" w:cstheme="minorHAnsi"/>
          <w:spacing w:val="-4"/>
          <w:sz w:val="22"/>
          <w:szCs w:val="22"/>
          <w:u w:color="000000"/>
        </w:rPr>
        <w:t>M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en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o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sh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p:</w:t>
      </w:r>
    </w:p>
    <w:p w14:paraId="26E02474" w14:textId="77777777" w:rsidR="00E05E5A" w:rsidRPr="00A10FC7" w:rsidRDefault="00A10FC7">
      <w:pPr>
        <w:spacing w:line="240" w:lineRule="exact"/>
        <w:ind w:left="1127"/>
        <w:rPr>
          <w:rFonts w:asciiTheme="minorHAnsi" w:eastAsia="Arial" w:hAnsiTheme="minorHAnsi" w:cstheme="minorHAnsi"/>
          <w:sz w:val="22"/>
          <w:szCs w:val="22"/>
        </w:rPr>
      </w:pPr>
      <w:r w:rsidRPr="00A10FC7">
        <w:rPr>
          <w:rFonts w:asciiTheme="minorHAnsi" w:eastAsia="Arial" w:hAnsiTheme="minorHAnsi" w:cstheme="minorHAnsi"/>
          <w:sz w:val="22"/>
          <w:szCs w:val="22"/>
        </w:rPr>
        <w:t>Lo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z w:val="22"/>
          <w:szCs w:val="22"/>
        </w:rPr>
        <w:t>g</w:t>
      </w:r>
      <w:r w:rsidRPr="00A10F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10FC7">
        <w:rPr>
          <w:rFonts w:asciiTheme="minorHAnsi" w:eastAsia="Arial" w:hAnsiTheme="minorHAnsi" w:cstheme="minorHAnsi"/>
          <w:sz w:val="22"/>
          <w:szCs w:val="22"/>
        </w:rPr>
        <w:t>h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z w:val="22"/>
          <w:szCs w:val="22"/>
        </w:rPr>
        <w:t>m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–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Jun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es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dent</w:t>
      </w:r>
      <w:r w:rsidRPr="00A10F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ph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c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an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ad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on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z w:val="22"/>
          <w:szCs w:val="22"/>
        </w:rPr>
        <w:t>co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eastAsia="Arial" w:hAnsiTheme="minorHAnsi" w:cstheme="minorHAnsi"/>
          <w:sz w:val="22"/>
          <w:szCs w:val="22"/>
        </w:rPr>
        <w:t>o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eastAsia="Arial" w:hAnsiTheme="minorHAnsi" w:cstheme="minorHAnsi"/>
          <w:sz w:val="22"/>
          <w:szCs w:val="22"/>
        </w:rPr>
        <w:t>y</w:t>
      </w:r>
    </w:p>
    <w:p w14:paraId="7FE330F5" w14:textId="77777777" w:rsidR="00E05E5A" w:rsidRPr="00A10FC7" w:rsidRDefault="00A10FC7">
      <w:pPr>
        <w:spacing w:before="1"/>
        <w:ind w:left="1127" w:right="1360"/>
        <w:rPr>
          <w:rFonts w:asciiTheme="minorHAnsi" w:eastAsia="Arial" w:hAnsiTheme="minorHAnsi" w:cstheme="minorHAnsi"/>
          <w:sz w:val="22"/>
          <w:szCs w:val="22"/>
        </w:rPr>
      </w:pP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</w:rPr>
        <w:t>e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10FC7">
        <w:rPr>
          <w:rFonts w:asciiTheme="minorHAnsi" w:eastAsia="Arial" w:hAnsiTheme="minorHAnsi" w:cstheme="minorHAnsi"/>
          <w:sz w:val="22"/>
          <w:szCs w:val="22"/>
        </w:rPr>
        <w:t>en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–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Jun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es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dent ph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c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an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ad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on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A10FC7">
        <w:rPr>
          <w:rFonts w:asciiTheme="minorHAnsi" w:eastAsia="Arial" w:hAnsiTheme="minorHAnsi" w:cstheme="minorHAnsi"/>
          <w:sz w:val="22"/>
          <w:szCs w:val="22"/>
        </w:rPr>
        <w:t>nco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10FC7">
        <w:rPr>
          <w:rFonts w:asciiTheme="minorHAnsi" w:eastAsia="Arial" w:hAnsiTheme="minorHAnsi" w:cstheme="minorHAnsi"/>
          <w:sz w:val="22"/>
          <w:szCs w:val="22"/>
        </w:rPr>
        <w:t>esp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e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–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Jun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es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dent ph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c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an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ad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on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A10FC7">
        <w:rPr>
          <w:rFonts w:asciiTheme="minorHAnsi" w:eastAsia="Arial" w:hAnsiTheme="minorHAnsi" w:cstheme="minorHAnsi"/>
          <w:sz w:val="22"/>
          <w:szCs w:val="22"/>
        </w:rPr>
        <w:t>nco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</w:rPr>
        <w:t>hony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</w:rPr>
        <w:t>i –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A10FC7">
        <w:rPr>
          <w:rFonts w:asciiTheme="minorHAnsi" w:eastAsia="Arial" w:hAnsiTheme="minorHAnsi" w:cstheme="minorHAnsi"/>
          <w:sz w:val="22"/>
          <w:szCs w:val="22"/>
        </w:rPr>
        <w:t>un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or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es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de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ph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c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an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ad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on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z w:val="22"/>
          <w:szCs w:val="22"/>
        </w:rPr>
        <w:t>co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eastAsia="Arial" w:hAnsiTheme="minorHAnsi" w:cstheme="minorHAnsi"/>
          <w:sz w:val="22"/>
          <w:szCs w:val="22"/>
        </w:rPr>
        <w:t>o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eastAsia="Arial" w:hAnsiTheme="minorHAnsi" w:cstheme="minorHAnsi"/>
          <w:sz w:val="22"/>
          <w:szCs w:val="22"/>
        </w:rPr>
        <w:t>y</w:t>
      </w:r>
    </w:p>
    <w:p w14:paraId="49DA1765" w14:textId="77777777" w:rsidR="00E05E5A" w:rsidRPr="00A10FC7" w:rsidRDefault="00E05E5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4EC06937" w14:textId="77777777" w:rsidR="00E05E5A" w:rsidRPr="00A10FC7" w:rsidRDefault="00A10FC7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A10FC7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esea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ch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 xml:space="preserve"> </w:t>
      </w:r>
      <w:r w:rsidRPr="00A10FC7">
        <w:rPr>
          <w:rFonts w:asciiTheme="minorHAnsi" w:eastAsia="Arial" w:hAnsiTheme="minorHAnsi" w:cstheme="minorHAnsi"/>
          <w:spacing w:val="-4"/>
          <w:sz w:val="22"/>
          <w:szCs w:val="22"/>
          <w:u w:color="000000"/>
        </w:rPr>
        <w:t>M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en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o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sh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  <w:u w:color="000000"/>
        </w:rPr>
        <w:t>p:</w:t>
      </w:r>
    </w:p>
    <w:p w14:paraId="46912F8F" w14:textId="77777777" w:rsidR="00E05E5A" w:rsidRPr="00A10FC7" w:rsidRDefault="00A10FC7">
      <w:pPr>
        <w:spacing w:before="1"/>
        <w:ind w:left="1127"/>
        <w:rPr>
          <w:rFonts w:asciiTheme="minorHAnsi" w:eastAsia="Arial" w:hAnsiTheme="minorHAnsi" w:cstheme="minorHAnsi"/>
          <w:sz w:val="22"/>
          <w:szCs w:val="22"/>
        </w:rPr>
      </w:pP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</w:rPr>
        <w:t>e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10FC7">
        <w:rPr>
          <w:rFonts w:asciiTheme="minorHAnsi" w:eastAsia="Arial" w:hAnsiTheme="minorHAnsi" w:cstheme="minorHAnsi"/>
          <w:sz w:val="22"/>
          <w:szCs w:val="22"/>
        </w:rPr>
        <w:t>en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Lau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–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UCS</w:t>
      </w:r>
      <w:r w:rsidRPr="00A10FC7">
        <w:rPr>
          <w:rFonts w:asciiTheme="minorHAnsi" w:eastAsia="Arial" w:hAnsiTheme="minorHAnsi" w:cstheme="minorHAnsi"/>
          <w:sz w:val="22"/>
          <w:szCs w:val="22"/>
        </w:rPr>
        <w:t>D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10FC7">
        <w:rPr>
          <w:rFonts w:asciiTheme="minorHAnsi" w:eastAsia="Arial" w:hAnsiTheme="minorHAnsi" w:cstheme="minorHAnsi"/>
          <w:sz w:val="22"/>
          <w:szCs w:val="22"/>
        </w:rPr>
        <w:t>ed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cal s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</w:rPr>
        <w:t>ude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z w:val="22"/>
          <w:szCs w:val="22"/>
        </w:rPr>
        <w:t>t c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eastAsia="Arial" w:hAnsiTheme="minorHAnsi" w:cstheme="minorHAnsi"/>
          <w:sz w:val="22"/>
          <w:szCs w:val="22"/>
        </w:rPr>
        <w:t>ass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10FC7">
        <w:rPr>
          <w:rFonts w:asciiTheme="minorHAnsi" w:eastAsia="Arial" w:hAnsiTheme="minorHAnsi" w:cstheme="minorHAnsi"/>
          <w:sz w:val="22"/>
          <w:szCs w:val="22"/>
        </w:rPr>
        <w:t>f 2013</w:t>
      </w:r>
    </w:p>
    <w:p w14:paraId="4ADA4CDA" w14:textId="77777777" w:rsidR="00E05E5A" w:rsidRPr="00A10FC7" w:rsidRDefault="00A10FC7">
      <w:pPr>
        <w:spacing w:line="240" w:lineRule="exact"/>
        <w:ind w:left="1127"/>
        <w:rPr>
          <w:rFonts w:asciiTheme="minorHAnsi" w:eastAsia="Arial" w:hAnsiTheme="minorHAnsi" w:cstheme="minorHAnsi"/>
          <w:sz w:val="22"/>
          <w:szCs w:val="22"/>
        </w:rPr>
      </w:pP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ah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dar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–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UCS</w:t>
      </w:r>
      <w:r w:rsidRPr="00A10FC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10FC7">
        <w:rPr>
          <w:rFonts w:asciiTheme="minorHAnsi" w:eastAsia="Arial" w:hAnsiTheme="minorHAnsi" w:cstheme="minorHAnsi"/>
          <w:sz w:val="22"/>
          <w:szCs w:val="22"/>
        </w:rPr>
        <w:t>ed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</w:rPr>
        <w:t>udent c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eastAsia="Arial" w:hAnsiTheme="minorHAnsi" w:cstheme="minorHAnsi"/>
          <w:sz w:val="22"/>
          <w:szCs w:val="22"/>
        </w:rPr>
        <w:t>ass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10FC7">
        <w:rPr>
          <w:rFonts w:asciiTheme="minorHAnsi" w:eastAsia="Arial" w:hAnsiTheme="minorHAnsi" w:cstheme="minorHAnsi"/>
          <w:sz w:val="22"/>
          <w:szCs w:val="22"/>
        </w:rPr>
        <w:t>f</w:t>
      </w:r>
      <w:r w:rsidRPr="00A10F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33C3211C" w14:textId="77777777" w:rsidR="00E05E5A" w:rsidRPr="00A10FC7" w:rsidRDefault="00A10FC7">
      <w:pPr>
        <w:spacing w:before="1"/>
        <w:ind w:left="1125"/>
        <w:rPr>
          <w:rFonts w:asciiTheme="minorHAnsi" w:eastAsia="Arial" w:hAnsiTheme="minorHAnsi" w:cstheme="minorHAnsi"/>
          <w:sz w:val="22"/>
          <w:szCs w:val="22"/>
        </w:rPr>
      </w:pP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eastAsia="Arial" w:hAnsiTheme="minorHAnsi" w:cstheme="minorHAnsi"/>
          <w:sz w:val="22"/>
          <w:szCs w:val="22"/>
        </w:rPr>
        <w:t>or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A10FC7">
        <w:rPr>
          <w:rFonts w:asciiTheme="minorHAnsi" w:eastAsia="Arial" w:hAnsiTheme="minorHAnsi" w:cstheme="minorHAnsi"/>
          <w:sz w:val="22"/>
          <w:szCs w:val="22"/>
        </w:rPr>
        <w:t>y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–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SDS</w:t>
      </w:r>
      <w:r w:rsidRPr="00A10FC7">
        <w:rPr>
          <w:rFonts w:asciiTheme="minorHAnsi" w:eastAsia="Arial" w:hAnsiTheme="minorHAnsi" w:cstheme="minorHAnsi"/>
          <w:sz w:val="22"/>
          <w:szCs w:val="22"/>
        </w:rPr>
        <w:t>U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z w:val="22"/>
          <w:szCs w:val="22"/>
        </w:rPr>
        <w:t xml:space="preserve">udent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n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10FC7">
        <w:rPr>
          <w:rFonts w:asciiTheme="minorHAnsi" w:eastAsia="Arial" w:hAnsiTheme="minorHAnsi" w:cstheme="minorHAnsi"/>
          <w:sz w:val="22"/>
          <w:szCs w:val="22"/>
        </w:rPr>
        <w:t>h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10FC7">
        <w:rPr>
          <w:rFonts w:asciiTheme="minorHAnsi" w:eastAsia="Arial" w:hAnsiTheme="minorHAnsi" w:cstheme="minorHAnsi"/>
          <w:sz w:val="22"/>
          <w:szCs w:val="22"/>
        </w:rPr>
        <w:t>cs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d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z w:val="22"/>
          <w:szCs w:val="22"/>
        </w:rPr>
        <w:t>ee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p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10FC7">
        <w:rPr>
          <w:rFonts w:asciiTheme="minorHAnsi" w:eastAsia="Arial" w:hAnsiTheme="minorHAnsi" w:cstheme="minorHAnsi"/>
          <w:sz w:val="22"/>
          <w:szCs w:val="22"/>
        </w:rPr>
        <w:t>g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10FC7">
        <w:rPr>
          <w:rFonts w:asciiTheme="minorHAnsi" w:eastAsia="Arial" w:hAnsiTheme="minorHAnsi" w:cstheme="minorHAnsi"/>
          <w:sz w:val="22"/>
          <w:szCs w:val="22"/>
        </w:rPr>
        <w:t>, c</w:t>
      </w:r>
      <w:r w:rsidRPr="00A10F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10FC7">
        <w:rPr>
          <w:rFonts w:asciiTheme="minorHAnsi" w:eastAsia="Arial" w:hAnsiTheme="minorHAnsi" w:cstheme="minorHAnsi"/>
          <w:sz w:val="22"/>
          <w:szCs w:val="22"/>
        </w:rPr>
        <w:t>a</w:t>
      </w:r>
      <w:r w:rsidRPr="00A10FC7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z w:val="22"/>
          <w:szCs w:val="22"/>
        </w:rPr>
        <w:t>s</w:t>
      </w:r>
      <w:r w:rsidRPr="00A10F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10FC7">
        <w:rPr>
          <w:rFonts w:asciiTheme="minorHAnsi" w:eastAsia="Arial" w:hAnsiTheme="minorHAnsi" w:cstheme="minorHAnsi"/>
          <w:sz w:val="22"/>
          <w:szCs w:val="22"/>
        </w:rPr>
        <w:t>f</w:t>
      </w:r>
      <w:r w:rsidRPr="00A10F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10FC7">
        <w:rPr>
          <w:rFonts w:asciiTheme="minorHAnsi" w:eastAsia="Arial" w:hAnsiTheme="minorHAnsi" w:cstheme="minorHAnsi"/>
          <w:sz w:val="22"/>
          <w:szCs w:val="22"/>
        </w:rPr>
        <w:t>2013</w:t>
      </w:r>
    </w:p>
    <w:sectPr w:rsidR="00E05E5A" w:rsidRPr="00A10FC7">
      <w:pgSz w:w="12240" w:h="15840"/>
      <w:pgMar w:top="1360" w:right="146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96FD7"/>
    <w:multiLevelType w:val="multilevel"/>
    <w:tmpl w:val="CCA8CE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5A"/>
    <w:rsid w:val="00A10FC7"/>
    <w:rsid w:val="00E0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A8BD5"/>
  <w15:docId w15:val="{0BC1BECF-8370-4C32-B0C1-A9F28D1D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1322</Words>
  <Characters>7540</Characters>
  <Application>Microsoft Office Word</Application>
  <DocSecurity>0</DocSecurity>
  <Lines>62</Lines>
  <Paragraphs>17</Paragraphs>
  <ScaleCrop>false</ScaleCrop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2021-05-19T13:18:00Z</dcterms:created>
  <dcterms:modified xsi:type="dcterms:W3CDTF">2021-05-19T13:22:00Z</dcterms:modified>
</cp:coreProperties>
</file>